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64" w:rsidRDefault="00217364" w:rsidP="00217364">
      <w:pPr>
        <w:pageBreakBefore/>
        <w:shd w:val="clear" w:color="auto" w:fill="FFFFFF"/>
        <w:jc w:val="center"/>
        <w:rPr>
          <w:bCs/>
          <w:color w:val="000000"/>
        </w:rPr>
      </w:pPr>
      <w:r w:rsidRPr="0040064E">
        <w:rPr>
          <w:bCs/>
          <w:color w:val="000000"/>
        </w:rPr>
        <w:t>Министерство образования и науки Республики Казахстан</w:t>
      </w:r>
    </w:p>
    <w:p w:rsidR="00581B2D" w:rsidRDefault="00217364" w:rsidP="00217364">
      <w:pPr>
        <w:jc w:val="center"/>
      </w:pPr>
      <w:proofErr w:type="spellStart"/>
      <w:r>
        <w:t>Костнайский</w:t>
      </w:r>
      <w:proofErr w:type="spellEnd"/>
      <w:r>
        <w:t xml:space="preserve"> государственный университет </w:t>
      </w:r>
      <w:proofErr w:type="spellStart"/>
      <w:r>
        <w:t>им.А.Байтурсынова</w:t>
      </w:r>
      <w:proofErr w:type="spellEnd"/>
    </w:p>
    <w:p w:rsidR="00217364" w:rsidRDefault="00217364" w:rsidP="00217364">
      <w:pPr>
        <w:jc w:val="center"/>
      </w:pPr>
      <w:r>
        <w:t>Кафедра технологии переработки и стандартизации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proofErr w:type="spellStart"/>
      <w:r>
        <w:t>Шпис</w:t>
      </w:r>
      <w:proofErr w:type="spellEnd"/>
      <w:r>
        <w:t xml:space="preserve"> А.А.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3F5A5C" w:rsidRPr="003F5A5C" w:rsidRDefault="003F5A5C" w:rsidP="003F5A5C">
      <w:pPr>
        <w:pStyle w:val="1"/>
        <w:numPr>
          <w:ilvl w:val="0"/>
          <w:numId w:val="18"/>
        </w:numPr>
        <w:jc w:val="center"/>
        <w:rPr>
          <w:b/>
          <w:szCs w:val="28"/>
        </w:rPr>
      </w:pPr>
      <w:r w:rsidRPr="003F5A5C">
        <w:rPr>
          <w:b/>
          <w:szCs w:val="28"/>
        </w:rPr>
        <w:t>Технология консервирования плодов,</w:t>
      </w:r>
    </w:p>
    <w:p w:rsidR="00217364" w:rsidRPr="003F5A5C" w:rsidRDefault="003F5A5C" w:rsidP="003F5A5C">
      <w:pPr>
        <w:jc w:val="center"/>
        <w:rPr>
          <w:b/>
          <w:sz w:val="28"/>
          <w:szCs w:val="28"/>
        </w:rPr>
      </w:pPr>
      <w:r w:rsidRPr="003F5A5C">
        <w:rPr>
          <w:b/>
          <w:sz w:val="28"/>
          <w:szCs w:val="28"/>
        </w:rPr>
        <w:t>овощей и корнеплодов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r w:rsidRPr="00217364">
        <w:t>Методические указания по изучению дисциплины</w:t>
      </w:r>
      <w:r w:rsidR="008747F6">
        <w:t xml:space="preserve"> </w:t>
      </w:r>
    </w:p>
    <w:p w:rsidR="00217364" w:rsidRDefault="00217364" w:rsidP="00217364">
      <w:pPr>
        <w:jc w:val="center"/>
      </w:pPr>
      <w:r>
        <w:t>Специальность 5В072700-Технология продовольственных продуктов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proofErr w:type="spellStart"/>
      <w:r>
        <w:t>Костанай</w:t>
      </w:r>
      <w:proofErr w:type="spellEnd"/>
      <w:r>
        <w:t>, 201</w:t>
      </w:r>
      <w:r w:rsidR="00D63B8D">
        <w:t>8</w:t>
      </w:r>
    </w:p>
    <w:p w:rsidR="00217364" w:rsidRDefault="00217364" w:rsidP="00217364">
      <w:pPr>
        <w:jc w:val="both"/>
      </w:pPr>
      <w:r w:rsidRPr="00217364">
        <w:rPr>
          <w:b/>
        </w:rPr>
        <w:lastRenderedPageBreak/>
        <w:t>Автор:</w:t>
      </w:r>
      <w:r>
        <w:t xml:space="preserve"> </w:t>
      </w:r>
      <w:proofErr w:type="spellStart"/>
      <w:r>
        <w:t>А.Шпис</w:t>
      </w:r>
      <w:proofErr w:type="spellEnd"/>
      <w:r>
        <w:t xml:space="preserve"> ст. преподаватель</w:t>
      </w:r>
    </w:p>
    <w:p w:rsidR="00217364" w:rsidRPr="00217364" w:rsidRDefault="00217364" w:rsidP="00217364">
      <w:pPr>
        <w:jc w:val="both"/>
        <w:rPr>
          <w:b/>
        </w:rPr>
      </w:pPr>
      <w:r w:rsidRPr="00217364">
        <w:rPr>
          <w:b/>
        </w:rPr>
        <w:t>Рецензенты:</w:t>
      </w:r>
    </w:p>
    <w:p w:rsidR="00217364" w:rsidRDefault="00217364" w:rsidP="00217364">
      <w:pPr>
        <w:jc w:val="both"/>
      </w:pPr>
      <w:r>
        <w:t>Козлов В.И. кандидат технических наук, директор ИП «Козлов»</w:t>
      </w:r>
    </w:p>
    <w:p w:rsidR="00217364" w:rsidRDefault="00217364" w:rsidP="00217364">
      <w:pPr>
        <w:jc w:val="both"/>
      </w:pPr>
      <w:r>
        <w:t xml:space="preserve">Жуков Н.М. начальник экспериментального производства </w:t>
      </w:r>
      <w:proofErr w:type="spellStart"/>
      <w:r>
        <w:t>Каз</w:t>
      </w:r>
      <w:proofErr w:type="gramStart"/>
      <w:r>
        <w:t>.Н</w:t>
      </w:r>
      <w:proofErr w:type="gramEnd"/>
      <w:r>
        <w:t>ИИ</w:t>
      </w:r>
      <w:proofErr w:type="spellEnd"/>
      <w:r>
        <w:t xml:space="preserve"> МСХ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Pr="003F5A5C" w:rsidRDefault="00217364" w:rsidP="00217364">
      <w:pPr>
        <w:jc w:val="both"/>
      </w:pPr>
      <w:proofErr w:type="spellStart"/>
      <w:r w:rsidRPr="003F5A5C">
        <w:t>А.Шпис</w:t>
      </w:r>
      <w:proofErr w:type="spellEnd"/>
    </w:p>
    <w:p w:rsidR="003F5A5C" w:rsidRPr="003F5A5C" w:rsidRDefault="003F5A5C" w:rsidP="003F5A5C">
      <w:pPr>
        <w:pStyle w:val="1"/>
        <w:numPr>
          <w:ilvl w:val="0"/>
          <w:numId w:val="18"/>
        </w:numPr>
        <w:rPr>
          <w:sz w:val="24"/>
        </w:rPr>
      </w:pPr>
      <w:r w:rsidRPr="003F5A5C">
        <w:rPr>
          <w:sz w:val="24"/>
        </w:rPr>
        <w:t xml:space="preserve">Технология консервирования плодов, овощей и корнеплодов </w:t>
      </w:r>
    </w:p>
    <w:p w:rsidR="008747F6" w:rsidRPr="003F5A5C" w:rsidRDefault="008747F6" w:rsidP="003F5A5C">
      <w:pPr>
        <w:pStyle w:val="1"/>
        <w:numPr>
          <w:ilvl w:val="0"/>
          <w:numId w:val="18"/>
        </w:numPr>
        <w:rPr>
          <w:sz w:val="24"/>
        </w:rPr>
      </w:pPr>
      <w:r w:rsidRPr="003F5A5C">
        <w:rPr>
          <w:sz w:val="24"/>
        </w:rPr>
        <w:t>Методические указания по изучению дисциплины</w:t>
      </w:r>
      <w:r w:rsidR="003F5A5C">
        <w:rPr>
          <w:sz w:val="24"/>
        </w:rPr>
        <w:t>:</w:t>
      </w:r>
    </w:p>
    <w:p w:rsidR="00217364" w:rsidRPr="003F5A5C" w:rsidRDefault="00217364" w:rsidP="00217364">
      <w:pPr>
        <w:jc w:val="both"/>
      </w:pPr>
      <w:r w:rsidRPr="003F5A5C">
        <w:t>.-</w:t>
      </w:r>
      <w:proofErr w:type="spellStart"/>
      <w:r w:rsidRPr="003F5A5C">
        <w:t>Костанай</w:t>
      </w:r>
      <w:proofErr w:type="spellEnd"/>
      <w:r w:rsidRPr="003F5A5C">
        <w:t xml:space="preserve">: КГУ </w:t>
      </w:r>
      <w:proofErr w:type="spellStart"/>
      <w:r w:rsidRPr="003F5A5C">
        <w:t>им.А.Байтурсынова</w:t>
      </w:r>
      <w:proofErr w:type="spellEnd"/>
      <w:r w:rsidRPr="003F5A5C">
        <w:t xml:space="preserve">, </w:t>
      </w:r>
      <w:r w:rsidR="00154831" w:rsidRPr="003F5A5C">
        <w:t>9</w:t>
      </w:r>
      <w:r w:rsidRPr="003F5A5C">
        <w:t xml:space="preserve"> </w:t>
      </w:r>
      <w:proofErr w:type="gramStart"/>
      <w:r w:rsidRPr="003F5A5C">
        <w:t>с</w:t>
      </w:r>
      <w:proofErr w:type="gramEnd"/>
      <w:r w:rsidRPr="003F5A5C">
        <w:t>.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  <w:r>
        <w:t xml:space="preserve">В настоящее время в методических указаниях даются рекомендации и советы </w:t>
      </w:r>
      <w:proofErr w:type="gramStart"/>
      <w:r>
        <w:t>по</w:t>
      </w:r>
      <w:proofErr w:type="gramEnd"/>
      <w:r>
        <w:t xml:space="preserve"> </w:t>
      </w:r>
      <w:proofErr w:type="gramStart"/>
      <w:r>
        <w:t>изучаемой</w:t>
      </w:r>
      <w:proofErr w:type="gramEnd"/>
      <w:r>
        <w:t xml:space="preserve"> отдельных разделов, тем программы курса «</w:t>
      </w:r>
      <w:r w:rsidR="003F5A5C" w:rsidRPr="003F5A5C">
        <w:t>Технология консервирования плодов, овощей и корнеплодов</w:t>
      </w:r>
      <w:r w:rsidR="006166FF">
        <w:t xml:space="preserve">», вопросы для самопроверки,  рекомендуемая литература  </w:t>
      </w:r>
      <w:bookmarkStart w:id="0" w:name="_GoBack"/>
      <w:bookmarkEnd w:id="0"/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  <w:proofErr w:type="gramStart"/>
      <w:r>
        <w:t>Утверждены</w:t>
      </w:r>
      <w:proofErr w:type="gramEnd"/>
      <w:r>
        <w:t xml:space="preserve"> методическим советом </w:t>
      </w:r>
      <w:r w:rsidR="00154831">
        <w:t xml:space="preserve">аграрно-биологического </w:t>
      </w:r>
      <w:r>
        <w:t>факультета</w:t>
      </w:r>
    </w:p>
    <w:p w:rsidR="00217364" w:rsidRDefault="00217364" w:rsidP="00217364">
      <w:pPr>
        <w:jc w:val="both"/>
      </w:pPr>
      <w:r>
        <w:t>от__.____.2017г., №___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right"/>
      </w:pPr>
      <w:r>
        <w:t xml:space="preserve">© </w:t>
      </w:r>
      <w:proofErr w:type="spellStart"/>
      <w:r>
        <w:t>Костнайский</w:t>
      </w:r>
      <w:proofErr w:type="spellEnd"/>
      <w:r>
        <w:t xml:space="preserve"> государственный </w:t>
      </w:r>
    </w:p>
    <w:p w:rsidR="00217364" w:rsidRDefault="00217364" w:rsidP="00217364">
      <w:pPr>
        <w:jc w:val="right"/>
      </w:pPr>
      <w:r>
        <w:t xml:space="preserve">университет </w:t>
      </w:r>
      <w:proofErr w:type="spellStart"/>
      <w:r>
        <w:t>им.А.Байтурсынова</w:t>
      </w:r>
      <w:proofErr w:type="spellEnd"/>
    </w:p>
    <w:p w:rsidR="00D63B8D" w:rsidRDefault="00D63B8D" w:rsidP="00217364">
      <w:pPr>
        <w:jc w:val="center"/>
      </w:pPr>
    </w:p>
    <w:p w:rsidR="00D63B8D" w:rsidRDefault="00D63B8D" w:rsidP="00217364">
      <w:pPr>
        <w:jc w:val="center"/>
      </w:pPr>
    </w:p>
    <w:p w:rsidR="00217364" w:rsidRDefault="00217364" w:rsidP="00217364">
      <w:pPr>
        <w:jc w:val="center"/>
      </w:pPr>
      <w:r>
        <w:lastRenderedPageBreak/>
        <w:t>Содержание</w:t>
      </w:r>
    </w:p>
    <w:p w:rsidR="008747F6" w:rsidRDefault="008747F6" w:rsidP="00217364">
      <w:pPr>
        <w:jc w:val="center"/>
      </w:pPr>
    </w:p>
    <w:tbl>
      <w:tblPr>
        <w:tblStyle w:val="af1"/>
        <w:tblW w:w="0" w:type="auto"/>
        <w:tblLook w:val="04A0"/>
      </w:tblPr>
      <w:tblGrid>
        <w:gridCol w:w="8897"/>
        <w:gridCol w:w="674"/>
      </w:tblGrid>
      <w:tr w:rsidR="008747F6" w:rsidTr="003F5A5C">
        <w:tc>
          <w:tcPr>
            <w:tcW w:w="8897" w:type="dxa"/>
          </w:tcPr>
          <w:p w:rsidR="008747F6" w:rsidRPr="001916E5" w:rsidRDefault="008747F6" w:rsidP="00F554EA">
            <w:r w:rsidRPr="001916E5">
              <w:t xml:space="preserve"> Раздел 1 Общие методические указания </w:t>
            </w:r>
            <w:r>
              <w:t>по изучению дисциплины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4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F554EA">
            <w:r w:rsidRPr="001916E5">
              <w:t xml:space="preserve"> Раздел 2</w:t>
            </w:r>
            <w:r w:rsidRPr="0070739A">
              <w:t xml:space="preserve"> </w:t>
            </w:r>
            <w:r w:rsidR="0070739A" w:rsidRPr="0070739A">
              <w:rPr>
                <w:bCs/>
                <w:color w:val="000000"/>
              </w:rPr>
              <w:t>История развития консервирования.</w:t>
            </w:r>
            <w:r w:rsidR="0070739A" w:rsidRPr="0070739A">
              <w:t xml:space="preserve"> </w:t>
            </w:r>
            <w:r w:rsidR="0070739A" w:rsidRPr="0070739A">
              <w:rPr>
                <w:color w:val="000000"/>
              </w:rPr>
              <w:t xml:space="preserve">Сбор, доставка, приемка, хранение сырья для </w:t>
            </w:r>
            <w:proofErr w:type="gramStart"/>
            <w:r w:rsidR="0070739A" w:rsidRPr="0070739A">
              <w:rPr>
                <w:color w:val="000000"/>
              </w:rPr>
              <w:t>консервировании</w:t>
            </w:r>
            <w:proofErr w:type="gramEnd"/>
            <w:r w:rsidR="0070739A" w:rsidRPr="0070739A">
              <w:rPr>
                <w:color w:val="000000"/>
              </w:rPr>
              <w:t xml:space="preserve"> плодов и овощей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4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0739A">
            <w:pPr>
              <w:tabs>
                <w:tab w:val="left" w:pos="709"/>
              </w:tabs>
              <w:jc w:val="both"/>
            </w:pPr>
            <w:r w:rsidRPr="001916E5">
              <w:t xml:space="preserve"> Раздел 3 </w:t>
            </w:r>
            <w:r w:rsidR="0070739A" w:rsidRPr="0070739A">
              <w:t xml:space="preserve">Общие технологические приемы и способы консервирования, принципы консервирования, основное и дополнительное сырье, прогрессивные методы консервирования (производство сушеных плодов и овощей, замороженной плодоовощной продукции),   </w:t>
            </w:r>
            <w:r w:rsidR="0070739A" w:rsidRPr="0070739A">
              <w:rPr>
                <w:bCs/>
                <w:color w:val="000000"/>
              </w:rPr>
              <w:t>использование отходов консервного производства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6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0739A">
            <w:pPr>
              <w:tabs>
                <w:tab w:val="left" w:pos="709"/>
              </w:tabs>
              <w:jc w:val="both"/>
            </w:pPr>
            <w:r w:rsidRPr="001916E5">
              <w:t xml:space="preserve"> Раздел 4 </w:t>
            </w:r>
            <w:r w:rsidR="0070739A" w:rsidRPr="0070739A">
              <w:rPr>
                <w:bCs/>
                <w:color w:val="000000"/>
                <w:sz w:val="24"/>
                <w:szCs w:val="24"/>
              </w:rPr>
              <w:t>Ассортимент консервов,</w:t>
            </w:r>
            <w:r w:rsidR="0070739A" w:rsidRPr="0070739A">
              <w:rPr>
                <w:bCs/>
                <w:sz w:val="24"/>
                <w:szCs w:val="24"/>
              </w:rPr>
              <w:t xml:space="preserve"> производство соков,  </w:t>
            </w:r>
            <w:r w:rsidR="0070739A" w:rsidRPr="0070739A">
              <w:rPr>
                <w:bCs/>
                <w:color w:val="000000"/>
                <w:sz w:val="24"/>
                <w:szCs w:val="24"/>
              </w:rPr>
              <w:t xml:space="preserve">технологию производства плодово-ягодных консервов и консервов из корнеплодов. Профилактика попадания микрофлоры в консервы,  требования к таре, виды </w:t>
            </w:r>
            <w:proofErr w:type="gramStart"/>
            <w:r w:rsidR="0070739A" w:rsidRPr="0070739A">
              <w:rPr>
                <w:bCs/>
                <w:color w:val="000000"/>
                <w:sz w:val="24"/>
                <w:szCs w:val="24"/>
              </w:rPr>
              <w:t>брака консервов</w:t>
            </w:r>
            <w:proofErr w:type="gramEnd"/>
            <w:r w:rsidR="0070739A" w:rsidRPr="0070739A">
              <w:rPr>
                <w:bCs/>
                <w:color w:val="000000"/>
                <w:sz w:val="24"/>
                <w:szCs w:val="24"/>
              </w:rPr>
              <w:t xml:space="preserve"> в герметичной таре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7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F554EA">
            <w:r w:rsidRPr="001916E5">
              <w:t>Вопросы    для выполнения</w:t>
            </w:r>
            <w:r>
              <w:t xml:space="preserve"> контрольной работы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10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F554EA">
            <w:r w:rsidRPr="001916E5">
              <w:t>Номера контрольного задания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13</w:t>
            </w:r>
          </w:p>
        </w:tc>
      </w:tr>
      <w:tr w:rsidR="008747F6" w:rsidTr="003F5A5C">
        <w:tc>
          <w:tcPr>
            <w:tcW w:w="8897" w:type="dxa"/>
          </w:tcPr>
          <w:p w:rsidR="008747F6" w:rsidRDefault="008747F6" w:rsidP="00F554EA">
            <w:r w:rsidRPr="001916E5">
              <w:t>Рекомендуемая литература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15</w:t>
            </w:r>
          </w:p>
        </w:tc>
      </w:tr>
    </w:tbl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70739A" w:rsidRDefault="0070739A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C51EEC" w:rsidRPr="004A04DB" w:rsidRDefault="00C51EEC" w:rsidP="00C51EEC">
      <w:pPr>
        <w:pStyle w:val="a3"/>
        <w:rPr>
          <w:b/>
        </w:rPr>
      </w:pPr>
      <w:r w:rsidRPr="004A04DB">
        <w:rPr>
          <w:b/>
        </w:rPr>
        <w:lastRenderedPageBreak/>
        <w:t>Раздел 1. Общие методические указания по изучению дисциплины</w:t>
      </w:r>
    </w:p>
    <w:p w:rsidR="0024372F" w:rsidRDefault="0024372F" w:rsidP="00C51EEC">
      <w:pPr>
        <w:pStyle w:val="a3"/>
      </w:pPr>
    </w:p>
    <w:p w:rsidR="0024372F" w:rsidRPr="0024372F" w:rsidRDefault="0024372F" w:rsidP="0024372F">
      <w:pPr>
        <w:tabs>
          <w:tab w:val="left" w:pos="709"/>
        </w:tabs>
        <w:ind w:firstLine="709"/>
        <w:jc w:val="both"/>
      </w:pPr>
      <w:r w:rsidRPr="0024372F">
        <w:t>Дисциплина «</w:t>
      </w:r>
      <w:r w:rsidR="003F5A5C" w:rsidRPr="003F5A5C">
        <w:t>Технология консервирования плодов, овощей и корнеплодов</w:t>
      </w:r>
      <w:r w:rsidRPr="0024372F">
        <w:t xml:space="preserve">» является </w:t>
      </w:r>
      <w:r w:rsidRPr="0024372F">
        <w:rPr>
          <w:color w:val="FF0000"/>
        </w:rPr>
        <w:t xml:space="preserve"> </w:t>
      </w:r>
      <w:r w:rsidRPr="004F28AC">
        <w:t xml:space="preserve">элективной </w:t>
      </w:r>
      <w:r w:rsidR="003F5A5C">
        <w:t>профилирующих</w:t>
      </w:r>
      <w:r w:rsidR="004F28AC">
        <w:t xml:space="preserve"> </w:t>
      </w:r>
      <w:r w:rsidRPr="0024372F">
        <w:t>дисциплиной.</w:t>
      </w:r>
    </w:p>
    <w:p w:rsidR="003F5A5C" w:rsidRPr="003F5A5C" w:rsidRDefault="0024372F" w:rsidP="003F5A5C">
      <w:pPr>
        <w:tabs>
          <w:tab w:val="left" w:pos="709"/>
        </w:tabs>
        <w:ind w:firstLine="709"/>
        <w:jc w:val="both"/>
        <w:rPr>
          <w:color w:val="000000"/>
        </w:rPr>
      </w:pPr>
      <w:r w:rsidRPr="003F5A5C">
        <w:t xml:space="preserve">Данная дисциплина формирует профессиональные знания и умения при освоении  специальности. </w:t>
      </w:r>
      <w:proofErr w:type="gramStart"/>
      <w:r w:rsidRPr="003F5A5C">
        <w:t xml:space="preserve">В процессе изучения дисциплины студенты изучают </w:t>
      </w:r>
      <w:r w:rsidR="003F5A5C" w:rsidRPr="003F5A5C">
        <w:t xml:space="preserve">историю консервирования,  требования, предъявляемые к сбору, доставке, приемке, хранению плодов и овощей, корнеплодов, используемых при консервировании,  общие технологические приемы и способы консервирования, принципы консервирования, основное и дополнительное сырье, прогрессивные методы консервирования (производство сушеных плодов и овощей, замороженной плодоовощной продукции),   </w:t>
      </w:r>
      <w:r w:rsidR="003F5A5C" w:rsidRPr="003F5A5C">
        <w:rPr>
          <w:color w:val="000000"/>
        </w:rPr>
        <w:t xml:space="preserve">использование отходов консервного производства, ассортимент плодоовощных консервов, </w:t>
      </w:r>
      <w:r w:rsidR="003F5A5C" w:rsidRPr="003F5A5C">
        <w:t xml:space="preserve">производство соков,  </w:t>
      </w:r>
      <w:r w:rsidR="003F5A5C" w:rsidRPr="003F5A5C">
        <w:rPr>
          <w:color w:val="000000"/>
        </w:rPr>
        <w:t>технологию производства плодово-ягодных консервов и консервов</w:t>
      </w:r>
      <w:proofErr w:type="gramEnd"/>
      <w:r w:rsidR="003F5A5C" w:rsidRPr="003F5A5C">
        <w:rPr>
          <w:color w:val="000000"/>
        </w:rPr>
        <w:t xml:space="preserve"> из корнеплодов, основные способы воздействия на микрофлору пищевых продуктов,  требования к таре для консервов, виды </w:t>
      </w:r>
      <w:proofErr w:type="gramStart"/>
      <w:r w:rsidR="003F5A5C" w:rsidRPr="003F5A5C">
        <w:rPr>
          <w:color w:val="000000"/>
        </w:rPr>
        <w:t>брака консервов</w:t>
      </w:r>
      <w:proofErr w:type="gramEnd"/>
      <w:r w:rsidR="003F5A5C" w:rsidRPr="003F5A5C">
        <w:rPr>
          <w:color w:val="000000"/>
        </w:rPr>
        <w:t xml:space="preserve"> в герметичной таре.</w:t>
      </w:r>
    </w:p>
    <w:p w:rsidR="003F5A5C" w:rsidRPr="003F5A5C" w:rsidRDefault="0024372F" w:rsidP="003F5A5C">
      <w:pPr>
        <w:tabs>
          <w:tab w:val="left" w:pos="709"/>
        </w:tabs>
        <w:ind w:firstLine="709"/>
        <w:jc w:val="both"/>
      </w:pPr>
      <w:r w:rsidRPr="0024372F">
        <w:rPr>
          <w:b/>
        </w:rPr>
        <w:t xml:space="preserve">         </w:t>
      </w:r>
      <w:r w:rsidRPr="0024372F">
        <w:t xml:space="preserve">Цель дисциплины: </w:t>
      </w:r>
      <w:r w:rsidR="003F5A5C" w:rsidRPr="003F5A5C">
        <w:t>изучение  технологии консервирования плодов, овощей и корнеплодов</w:t>
      </w:r>
    </w:p>
    <w:p w:rsidR="0024372F" w:rsidRPr="0024372F" w:rsidRDefault="0024372F" w:rsidP="0024372F">
      <w:pPr>
        <w:tabs>
          <w:tab w:val="left" w:pos="709"/>
        </w:tabs>
        <w:ind w:firstLine="709"/>
        <w:jc w:val="both"/>
      </w:pPr>
      <w:r w:rsidRPr="0024372F">
        <w:t>Задачи:</w:t>
      </w:r>
    </w:p>
    <w:p w:rsidR="003F5A5C" w:rsidRPr="003F5A5C" w:rsidRDefault="003F5A5C" w:rsidP="003F5A5C">
      <w:pPr>
        <w:tabs>
          <w:tab w:val="left" w:pos="709"/>
        </w:tabs>
        <w:ind w:firstLine="709"/>
      </w:pPr>
      <w:r w:rsidRPr="003F5A5C">
        <w:t>-изучить требования, предъявляемые к сбору, доставке, приемке, хранению плодов и овощей корнеплодов;</w:t>
      </w:r>
    </w:p>
    <w:p w:rsidR="003F5A5C" w:rsidRPr="003F5A5C" w:rsidRDefault="003F5A5C" w:rsidP="003F5A5C">
      <w:pPr>
        <w:tabs>
          <w:tab w:val="left" w:pos="709"/>
        </w:tabs>
        <w:ind w:firstLine="709"/>
      </w:pPr>
      <w:r w:rsidRPr="003F5A5C">
        <w:t>- изучить  общие технологические приемы консервирования;</w:t>
      </w:r>
    </w:p>
    <w:p w:rsidR="003F5A5C" w:rsidRPr="003F5A5C" w:rsidRDefault="003F5A5C" w:rsidP="003F5A5C">
      <w:pPr>
        <w:tabs>
          <w:tab w:val="left" w:pos="709"/>
        </w:tabs>
        <w:ind w:firstLine="709"/>
      </w:pPr>
      <w:r w:rsidRPr="003F5A5C">
        <w:t>-изучить производство функциональных продуктов и продуктов повышенной питательной ценности;</w:t>
      </w:r>
    </w:p>
    <w:p w:rsidR="003F5A5C" w:rsidRPr="003F5A5C" w:rsidRDefault="003F5A5C" w:rsidP="003F5A5C">
      <w:pPr>
        <w:tabs>
          <w:tab w:val="left" w:pos="709"/>
        </w:tabs>
        <w:ind w:firstLine="709"/>
      </w:pPr>
      <w:r w:rsidRPr="003F5A5C">
        <w:t>-изучить технология производства сушеных плодов и овощей, замороженной плодоовощной продукции;</w:t>
      </w:r>
    </w:p>
    <w:p w:rsidR="003F5A5C" w:rsidRPr="003F5A5C" w:rsidRDefault="003F5A5C" w:rsidP="003F5A5C">
      <w:pPr>
        <w:tabs>
          <w:tab w:val="left" w:pos="709"/>
        </w:tabs>
        <w:ind w:firstLine="709"/>
      </w:pPr>
      <w:r w:rsidRPr="003F5A5C">
        <w:t xml:space="preserve">-изучить технологию производство соков, и </w:t>
      </w:r>
      <w:proofErr w:type="spellStart"/>
      <w:r w:rsidRPr="003F5A5C">
        <w:t>диспергированных</w:t>
      </w:r>
      <w:proofErr w:type="spellEnd"/>
      <w:r w:rsidRPr="003F5A5C">
        <w:t xml:space="preserve"> продуктов;</w:t>
      </w:r>
    </w:p>
    <w:p w:rsidR="003F5A5C" w:rsidRPr="003F5A5C" w:rsidRDefault="003F5A5C" w:rsidP="003F5A5C">
      <w:pPr>
        <w:tabs>
          <w:tab w:val="left" w:pos="709"/>
        </w:tabs>
        <w:ind w:firstLine="709"/>
      </w:pPr>
      <w:r w:rsidRPr="003F5A5C">
        <w:t>-изучить способы воздействия на микрофлору пищевых продукто</w:t>
      </w:r>
      <w:r w:rsidRPr="003F5A5C">
        <w:rPr>
          <w:color w:val="000000"/>
        </w:rPr>
        <w:t>в</w:t>
      </w:r>
    </w:p>
    <w:p w:rsidR="003F5A5C" w:rsidRPr="003F5A5C" w:rsidRDefault="003F5A5C" w:rsidP="003F5A5C">
      <w:pPr>
        <w:tabs>
          <w:tab w:val="left" w:pos="709"/>
        </w:tabs>
        <w:ind w:firstLine="709"/>
      </w:pPr>
      <w:r w:rsidRPr="003F5A5C">
        <w:t>В результате изучения дисциплины студенты должны:</w:t>
      </w:r>
    </w:p>
    <w:p w:rsidR="003F5A5C" w:rsidRPr="003F5A5C" w:rsidRDefault="003F5A5C" w:rsidP="003F5A5C">
      <w:pPr>
        <w:tabs>
          <w:tab w:val="left" w:pos="709"/>
        </w:tabs>
        <w:rPr>
          <w:b/>
        </w:rPr>
      </w:pPr>
      <w:r w:rsidRPr="003F5A5C">
        <w:rPr>
          <w:b/>
        </w:rPr>
        <w:t>знать:</w:t>
      </w:r>
    </w:p>
    <w:p w:rsidR="003F5A5C" w:rsidRPr="003F5A5C" w:rsidRDefault="003F5A5C" w:rsidP="003F5A5C">
      <w:pPr>
        <w:tabs>
          <w:tab w:val="left" w:pos="709"/>
        </w:tabs>
      </w:pPr>
      <w:r w:rsidRPr="003F5A5C">
        <w:rPr>
          <w:b/>
        </w:rPr>
        <w:t>-</w:t>
      </w:r>
      <w:r w:rsidRPr="003F5A5C">
        <w:t xml:space="preserve"> основы технологии переработки плодов, овощей и корнеплодов;</w:t>
      </w:r>
    </w:p>
    <w:p w:rsidR="003F5A5C" w:rsidRPr="003F5A5C" w:rsidRDefault="003F5A5C" w:rsidP="003F5A5C">
      <w:pPr>
        <w:tabs>
          <w:tab w:val="left" w:pos="709"/>
        </w:tabs>
      </w:pPr>
      <w:r w:rsidRPr="003F5A5C">
        <w:t>- требования, предъявляемые к сбору, доставке, приемке, хранению плодов и овощей корнеплодов;</w:t>
      </w:r>
    </w:p>
    <w:p w:rsidR="003F5A5C" w:rsidRPr="003F5A5C" w:rsidRDefault="003F5A5C" w:rsidP="003F5A5C">
      <w:pPr>
        <w:tabs>
          <w:tab w:val="left" w:pos="709"/>
        </w:tabs>
      </w:pPr>
      <w:r w:rsidRPr="003F5A5C">
        <w:t>- методы и приемы консервирования;</w:t>
      </w:r>
    </w:p>
    <w:p w:rsidR="003F5A5C" w:rsidRPr="003F5A5C" w:rsidRDefault="003F5A5C" w:rsidP="003F5A5C">
      <w:pPr>
        <w:tabs>
          <w:tab w:val="left" w:pos="709"/>
        </w:tabs>
      </w:pPr>
      <w:r w:rsidRPr="003F5A5C">
        <w:t>- способы воздействия на микрофлору пищевых продуктов</w:t>
      </w:r>
    </w:p>
    <w:p w:rsidR="003F5A5C" w:rsidRPr="003F5A5C" w:rsidRDefault="003F5A5C" w:rsidP="003F5A5C">
      <w:pPr>
        <w:tabs>
          <w:tab w:val="left" w:pos="709"/>
        </w:tabs>
      </w:pPr>
      <w:r w:rsidRPr="003F5A5C">
        <w:rPr>
          <w:b/>
        </w:rPr>
        <w:t>уметь:</w:t>
      </w:r>
      <w:r w:rsidRPr="003F5A5C">
        <w:t xml:space="preserve"> </w:t>
      </w:r>
    </w:p>
    <w:p w:rsidR="003F5A5C" w:rsidRPr="003F5A5C" w:rsidRDefault="003F5A5C" w:rsidP="003F5A5C">
      <w:pPr>
        <w:tabs>
          <w:tab w:val="left" w:pos="709"/>
        </w:tabs>
      </w:pPr>
      <w:r w:rsidRPr="003F5A5C">
        <w:t>-проводить оценку поступающего на переработку сырья;</w:t>
      </w:r>
    </w:p>
    <w:p w:rsidR="003F5A5C" w:rsidRPr="003F5A5C" w:rsidRDefault="003F5A5C" w:rsidP="003F5A5C">
      <w:pPr>
        <w:tabs>
          <w:tab w:val="left" w:pos="709"/>
        </w:tabs>
      </w:pPr>
      <w:r w:rsidRPr="003F5A5C">
        <w:t>- правильно выбрать способ  и метод переработки сырья;</w:t>
      </w:r>
    </w:p>
    <w:p w:rsidR="003F5A5C" w:rsidRPr="003F5A5C" w:rsidRDefault="003F5A5C" w:rsidP="003F5A5C">
      <w:pPr>
        <w:tabs>
          <w:tab w:val="left" w:pos="709"/>
        </w:tabs>
      </w:pPr>
      <w:r w:rsidRPr="003F5A5C">
        <w:t>- применять различные способы борьбы с микрофлорой пищевых продуктов;</w:t>
      </w:r>
    </w:p>
    <w:p w:rsidR="003F5A5C" w:rsidRPr="003F5A5C" w:rsidRDefault="003F5A5C" w:rsidP="003F5A5C">
      <w:pPr>
        <w:tabs>
          <w:tab w:val="left" w:pos="709"/>
        </w:tabs>
        <w:rPr>
          <w:b/>
        </w:rPr>
      </w:pPr>
      <w:r w:rsidRPr="003F5A5C">
        <w:rPr>
          <w:b/>
        </w:rPr>
        <w:t>владеть:</w:t>
      </w:r>
    </w:p>
    <w:p w:rsidR="003F5A5C" w:rsidRPr="003F5A5C" w:rsidRDefault="003F5A5C" w:rsidP="003F5A5C">
      <w:pPr>
        <w:tabs>
          <w:tab w:val="left" w:pos="709"/>
        </w:tabs>
      </w:pPr>
      <w:r w:rsidRPr="003F5A5C">
        <w:rPr>
          <w:b/>
        </w:rPr>
        <w:t xml:space="preserve">-  </w:t>
      </w:r>
      <w:r w:rsidRPr="003F5A5C">
        <w:t>профессиональными навыками производства безопасной консервной  продукции из плодов, овощей и корнеплодов;</w:t>
      </w:r>
    </w:p>
    <w:p w:rsidR="003F5A5C" w:rsidRPr="003F5A5C" w:rsidRDefault="003F5A5C" w:rsidP="003F5A5C">
      <w:pPr>
        <w:tabs>
          <w:tab w:val="left" w:pos="709"/>
        </w:tabs>
      </w:pPr>
      <w:r w:rsidRPr="003F5A5C">
        <w:t>-методами оценки качества безопасного сырья и готовой продукции</w:t>
      </w:r>
    </w:p>
    <w:p w:rsidR="003F5A5C" w:rsidRPr="003F5A5C" w:rsidRDefault="003F5A5C" w:rsidP="003F5A5C">
      <w:pPr>
        <w:tabs>
          <w:tab w:val="left" w:pos="709"/>
        </w:tabs>
        <w:rPr>
          <w:b/>
        </w:rPr>
      </w:pPr>
      <w:r w:rsidRPr="003F5A5C">
        <w:rPr>
          <w:b/>
        </w:rPr>
        <w:t>быть компетентными:</w:t>
      </w:r>
    </w:p>
    <w:p w:rsidR="003F5A5C" w:rsidRPr="003F5A5C" w:rsidRDefault="003F5A5C" w:rsidP="003F5A5C">
      <w:pPr>
        <w:tabs>
          <w:tab w:val="left" w:pos="709"/>
        </w:tabs>
      </w:pPr>
      <w:r w:rsidRPr="003F5A5C">
        <w:rPr>
          <w:b/>
        </w:rPr>
        <w:t>-</w:t>
      </w:r>
      <w:r w:rsidRPr="003F5A5C">
        <w:t>в области технологии производства безопасных консервов из плодов, овощей и корнеплодов;</w:t>
      </w:r>
    </w:p>
    <w:p w:rsidR="003F5A5C" w:rsidRPr="003F5A5C" w:rsidRDefault="003F5A5C" w:rsidP="003F5A5C">
      <w:pPr>
        <w:tabs>
          <w:tab w:val="left" w:pos="709"/>
        </w:tabs>
        <w:ind w:left="-30" w:firstLine="15"/>
      </w:pPr>
      <w:r w:rsidRPr="003F5A5C">
        <w:t xml:space="preserve"> - в области применения прогрессивных  методов консервирования: сушка, замораживание и т.д.</w:t>
      </w:r>
    </w:p>
    <w:p w:rsidR="0024372F" w:rsidRPr="003F5A5C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3F5A5C" w:rsidRPr="004A04DB" w:rsidRDefault="00C51EEC" w:rsidP="003F5A5C">
      <w:pPr>
        <w:tabs>
          <w:tab w:val="left" w:pos="709"/>
        </w:tabs>
        <w:ind w:firstLine="709"/>
        <w:rPr>
          <w:b/>
          <w:color w:val="000000"/>
        </w:rPr>
      </w:pPr>
      <w:r w:rsidRPr="004A04DB">
        <w:rPr>
          <w:b/>
        </w:rPr>
        <w:lastRenderedPageBreak/>
        <w:t>Раздел 2.</w:t>
      </w:r>
      <w:r w:rsidR="00B9336F" w:rsidRPr="004A04DB">
        <w:rPr>
          <w:b/>
        </w:rPr>
        <w:t xml:space="preserve">   </w:t>
      </w:r>
      <w:r w:rsidR="003F5A5C" w:rsidRPr="004A04DB">
        <w:rPr>
          <w:b/>
          <w:bCs/>
          <w:color w:val="000000"/>
        </w:rPr>
        <w:t>История развития консервирования.</w:t>
      </w:r>
      <w:r w:rsidR="003F5A5C" w:rsidRPr="004A04DB">
        <w:rPr>
          <w:b/>
        </w:rPr>
        <w:t xml:space="preserve"> </w:t>
      </w:r>
      <w:r w:rsidR="003F5A5C" w:rsidRPr="004A04DB">
        <w:rPr>
          <w:b/>
          <w:color w:val="000000"/>
        </w:rPr>
        <w:t xml:space="preserve">Сбор, доставка, приемка, хранение сырья для </w:t>
      </w:r>
      <w:proofErr w:type="gramStart"/>
      <w:r w:rsidR="003F5A5C" w:rsidRPr="004A04DB">
        <w:rPr>
          <w:b/>
          <w:color w:val="000000"/>
        </w:rPr>
        <w:t>консервировании</w:t>
      </w:r>
      <w:proofErr w:type="gramEnd"/>
      <w:r w:rsidR="003F5A5C" w:rsidRPr="004A04DB">
        <w:rPr>
          <w:b/>
          <w:color w:val="000000"/>
        </w:rPr>
        <w:t xml:space="preserve"> плодов и овощей</w:t>
      </w:r>
    </w:p>
    <w:p w:rsidR="00B9336F" w:rsidRDefault="00B9336F" w:rsidP="00C51EEC">
      <w:pPr>
        <w:pStyle w:val="a3"/>
        <w:jc w:val="center"/>
      </w:pPr>
    </w:p>
    <w:p w:rsidR="00B9336F" w:rsidRDefault="00B9336F" w:rsidP="00217364">
      <w:pPr>
        <w:jc w:val="center"/>
      </w:pPr>
    </w:p>
    <w:p w:rsidR="003F5A5C" w:rsidRPr="003F5A5C" w:rsidRDefault="003F5A5C" w:rsidP="003F5A5C">
      <w:pPr>
        <w:tabs>
          <w:tab w:val="left" w:pos="709"/>
        </w:tabs>
        <w:ind w:firstLine="709"/>
        <w:jc w:val="both"/>
        <w:rPr>
          <w:color w:val="000000"/>
        </w:rPr>
      </w:pPr>
      <w:r w:rsidRPr="003F5A5C">
        <w:rPr>
          <w:b/>
        </w:rPr>
        <w:t>Сбор плодов, ягод, корнеплодов, используемых для консервирования</w:t>
      </w:r>
      <w:r>
        <w:rPr>
          <w:b/>
        </w:rPr>
        <w:t>.</w:t>
      </w:r>
      <w:r w:rsidRPr="003F5A5C">
        <w:rPr>
          <w:color w:val="000000"/>
        </w:rPr>
        <w:t xml:space="preserve"> Способы уборки. Ручная </w:t>
      </w:r>
      <w:proofErr w:type="spellStart"/>
      <w:r w:rsidRPr="003F5A5C">
        <w:rPr>
          <w:color w:val="000000"/>
        </w:rPr>
        <w:t>уборка</w:t>
      </w:r>
      <w:proofErr w:type="gramStart"/>
      <w:r w:rsidRPr="003F5A5C">
        <w:rPr>
          <w:color w:val="000000"/>
        </w:rPr>
        <w:t>.М</w:t>
      </w:r>
      <w:proofErr w:type="gramEnd"/>
      <w:r w:rsidRPr="003F5A5C">
        <w:rPr>
          <w:color w:val="000000"/>
        </w:rPr>
        <w:t>еханизированная</w:t>
      </w:r>
      <w:proofErr w:type="spellEnd"/>
      <w:r w:rsidRPr="003F5A5C">
        <w:rPr>
          <w:color w:val="000000"/>
        </w:rPr>
        <w:t xml:space="preserve"> уборка  плодов, ягод, корнеплодов. Время и сроки уборки. </w:t>
      </w:r>
      <w:proofErr w:type="spellStart"/>
      <w:r w:rsidRPr="003F5A5C">
        <w:rPr>
          <w:color w:val="000000"/>
        </w:rPr>
        <w:t>Земляникоуборочный</w:t>
      </w:r>
      <w:proofErr w:type="spellEnd"/>
      <w:r w:rsidRPr="003F5A5C">
        <w:rPr>
          <w:color w:val="000000"/>
        </w:rPr>
        <w:t xml:space="preserve"> комбайн. Свеклокомбайн КСТ-3 (для междурядий 45 см), КСТ-2А (для междурядий 60 см).  Картофелекопалки КВН-2М, КТН-2Б, картофелеуборочный комбайн К-3 и ККУ-2 «Дружба». Свеклоподъемники СНС-2М, СНУ-3, СНШ-З, </w:t>
      </w:r>
      <w:proofErr w:type="spellStart"/>
      <w:r w:rsidRPr="003F5A5C">
        <w:rPr>
          <w:color w:val="000000"/>
        </w:rPr>
        <w:t>морковоуборочная</w:t>
      </w:r>
      <w:proofErr w:type="spellEnd"/>
      <w:r w:rsidRPr="003F5A5C">
        <w:rPr>
          <w:color w:val="000000"/>
        </w:rPr>
        <w:t xml:space="preserve"> машина КУД-1.Механизация погрузочно-разгрузочных работ. Универсальные шарнирные контейнеры, погрузчики ПЭ-0,8 с трактором «Беларусь», ПШ-0,4 на самоходном шасси, Т-16, автомобильные краны.</w:t>
      </w:r>
    </w:p>
    <w:p w:rsidR="003F5A5C" w:rsidRPr="003F5A5C" w:rsidRDefault="003F5A5C" w:rsidP="003F5A5C">
      <w:pPr>
        <w:tabs>
          <w:tab w:val="left" w:pos="709"/>
        </w:tabs>
        <w:ind w:firstLine="709"/>
        <w:jc w:val="both"/>
        <w:rPr>
          <w:color w:val="000000"/>
        </w:rPr>
      </w:pPr>
      <w:r w:rsidRPr="003F5A5C">
        <w:rPr>
          <w:b/>
        </w:rPr>
        <w:t>Доставка, приемка сырья на консервный завод</w:t>
      </w:r>
      <w:r>
        <w:rPr>
          <w:b/>
        </w:rPr>
        <w:t xml:space="preserve">. </w:t>
      </w:r>
      <w:r w:rsidRPr="003F5A5C">
        <w:rPr>
          <w:color w:val="000000"/>
        </w:rPr>
        <w:t>Различные способы доставки сырья  на предприятия.  Требования, предъявляемые к таре. Доставка в ящиках различной вместимости, решетчатых контейнерах, навалом,  ящиках, лотках, картонных коробах, полиэтиленовых пакетах, тканевых мешках и сетках,</w:t>
      </w:r>
      <w:r w:rsidRPr="003F5A5C">
        <w:rPr>
          <w:color w:val="000000"/>
        </w:rPr>
        <w:br/>
        <w:t xml:space="preserve">Для доставки сырья с сырьевых зон консервных заводов используют в основном </w:t>
      </w:r>
      <w:proofErr w:type="spellStart"/>
      <w:r w:rsidRPr="003F5A5C">
        <w:rPr>
          <w:color w:val="000000"/>
        </w:rPr>
        <w:t>автомашины</w:t>
      </w:r>
      <w:proofErr w:type="gramStart"/>
      <w:r w:rsidRPr="003F5A5C">
        <w:rPr>
          <w:color w:val="000000"/>
        </w:rPr>
        <w:t>.П</w:t>
      </w:r>
      <w:proofErr w:type="gramEnd"/>
      <w:r w:rsidRPr="003F5A5C">
        <w:rPr>
          <w:color w:val="000000"/>
        </w:rPr>
        <w:t>равила</w:t>
      </w:r>
      <w:proofErr w:type="spellEnd"/>
      <w:r w:rsidRPr="003F5A5C">
        <w:rPr>
          <w:color w:val="000000"/>
        </w:rPr>
        <w:t xml:space="preserve"> транспортировки сырья в ящиках, контейнерах, корзинах, цистернах.</w:t>
      </w:r>
    </w:p>
    <w:p w:rsidR="003F5A5C" w:rsidRPr="003F5A5C" w:rsidRDefault="003F5A5C" w:rsidP="003F5A5C">
      <w:pPr>
        <w:tabs>
          <w:tab w:val="left" w:pos="709"/>
        </w:tabs>
        <w:ind w:firstLine="709"/>
        <w:jc w:val="both"/>
      </w:pPr>
      <w:r w:rsidRPr="003F5A5C">
        <w:rPr>
          <w:color w:val="000000"/>
        </w:rPr>
        <w:t xml:space="preserve">Требования ГОСТ на качество овощей, плодов, корнеплодов, используемых для консервирования. </w:t>
      </w:r>
      <w:proofErr w:type="spellStart"/>
      <w:proofErr w:type="gramStart"/>
      <w:r w:rsidRPr="003F5A5C">
        <w:rPr>
          <w:color w:val="000000"/>
        </w:rPr>
        <w:t>Экспресс-анализы</w:t>
      </w:r>
      <w:proofErr w:type="spellEnd"/>
      <w:r w:rsidRPr="003F5A5C">
        <w:rPr>
          <w:color w:val="000000"/>
        </w:rPr>
        <w:t>, позволяющие быстро и объективно оценить сырье и предсказать качество получаемой из него продукции.</w:t>
      </w:r>
      <w:r w:rsidRPr="003F5A5C">
        <w:t xml:space="preserve"> </w:t>
      </w:r>
      <w:proofErr w:type="gramEnd"/>
    </w:p>
    <w:p w:rsidR="003F5A5C" w:rsidRPr="003F5A5C" w:rsidRDefault="003F5A5C" w:rsidP="003F5A5C">
      <w:pPr>
        <w:tabs>
          <w:tab w:val="left" w:pos="709"/>
        </w:tabs>
        <w:ind w:firstLine="709"/>
        <w:jc w:val="both"/>
      </w:pPr>
      <w:r w:rsidRPr="003F5A5C">
        <w:rPr>
          <w:b/>
        </w:rPr>
        <w:t xml:space="preserve">Хранение сырья, используемого для производства </w:t>
      </w:r>
      <w:proofErr w:type="spellStart"/>
      <w:r w:rsidRPr="003F5A5C">
        <w:rPr>
          <w:b/>
        </w:rPr>
        <w:t>консервов</w:t>
      </w:r>
      <w:proofErr w:type="gramStart"/>
      <w:r>
        <w:rPr>
          <w:b/>
        </w:rPr>
        <w:t>.</w:t>
      </w:r>
      <w:r w:rsidRPr="003F5A5C">
        <w:t>П</w:t>
      </w:r>
      <w:proofErr w:type="gramEnd"/>
      <w:r w:rsidRPr="003F5A5C">
        <w:t>ричины</w:t>
      </w:r>
      <w:proofErr w:type="spellEnd"/>
      <w:r w:rsidRPr="003F5A5C">
        <w:t xml:space="preserve"> потерь плодов и овощей при хранении. Технологии хранения плодов и овощей, предварительное охлаждение, обработка плодоовощного сырья ингибиторами образования этилена, использование контролируемой и модифицированной газовых сред, использование сорбентов, обработка плодов и овощей поверхностно-активными препаратами, использование озона, облучение плодоовощной продукции, характеристика современных хранилищ для плодоовощной продукции </w:t>
      </w:r>
    </w:p>
    <w:p w:rsidR="004F28AC" w:rsidRDefault="004F28AC" w:rsidP="00217364">
      <w:pPr>
        <w:jc w:val="center"/>
      </w:pPr>
    </w:p>
    <w:p w:rsidR="00B9336F" w:rsidRDefault="004F28AC" w:rsidP="00217364">
      <w:pPr>
        <w:jc w:val="center"/>
      </w:pPr>
      <w:r>
        <w:t>Список литературы</w:t>
      </w:r>
    </w:p>
    <w:p w:rsidR="004F28AC" w:rsidRDefault="004F28AC" w:rsidP="00217364">
      <w:pPr>
        <w:jc w:val="center"/>
      </w:pPr>
    </w:p>
    <w:p w:rsidR="00C83E7D" w:rsidRDefault="00C83E7D" w:rsidP="00C83E7D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proofErr w:type="spellStart"/>
      <w:r>
        <w:rPr>
          <w:color w:val="000000"/>
          <w:szCs w:val="28"/>
        </w:rPr>
        <w:t>Бабиченко</w:t>
      </w:r>
      <w:proofErr w:type="spellEnd"/>
      <w:r>
        <w:rPr>
          <w:color w:val="000000"/>
          <w:szCs w:val="28"/>
        </w:rPr>
        <w:t xml:space="preserve"> Л.В. Основы технологии пищевых производств. - М.: Экономика, 2013. - 216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C83E7D" w:rsidRDefault="00C83E7D" w:rsidP="00C83E7D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2. Технология консервирования плодов, овощей, мяса и рыбы</w:t>
      </w:r>
      <w:proofErr w:type="gramStart"/>
      <w:r>
        <w:rPr>
          <w:color w:val="000000"/>
          <w:szCs w:val="28"/>
        </w:rPr>
        <w:t xml:space="preserve"> /П</w:t>
      </w:r>
      <w:proofErr w:type="gramEnd"/>
      <w:r>
        <w:rPr>
          <w:color w:val="000000"/>
          <w:szCs w:val="28"/>
        </w:rPr>
        <w:t xml:space="preserve">од ред. Б.Л. </w:t>
      </w:r>
      <w:proofErr w:type="spellStart"/>
      <w:r>
        <w:rPr>
          <w:color w:val="000000"/>
          <w:szCs w:val="28"/>
        </w:rPr>
        <w:t>Флауменбаума</w:t>
      </w:r>
      <w:proofErr w:type="spellEnd"/>
      <w:r>
        <w:rPr>
          <w:color w:val="000000"/>
          <w:szCs w:val="28"/>
        </w:rPr>
        <w:t xml:space="preserve">. - М.: Колос, 2015. - 320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C83E7D" w:rsidRDefault="00C83E7D" w:rsidP="00C83E7D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, А.К. Изотова и др. - М.: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 xml:space="preserve">, 2016. - 336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6928A0" w:rsidRPr="006928A0" w:rsidRDefault="006928A0" w:rsidP="006928A0">
      <w:pPr>
        <w:ind w:left="644" w:right="-309"/>
        <w:jc w:val="both"/>
      </w:pPr>
    </w:p>
    <w:p w:rsidR="004F28AC" w:rsidRPr="004F28AC" w:rsidRDefault="004F28AC" w:rsidP="00217364">
      <w:pPr>
        <w:jc w:val="center"/>
      </w:pPr>
      <w:r w:rsidRPr="006928A0">
        <w:t>Контрольные</w:t>
      </w:r>
      <w:r w:rsidRPr="004F28AC">
        <w:t xml:space="preserve"> вопросы</w:t>
      </w:r>
    </w:p>
    <w:p w:rsidR="004F28AC" w:rsidRPr="004F28AC" w:rsidRDefault="004F28AC" w:rsidP="00217364">
      <w:pPr>
        <w:jc w:val="center"/>
      </w:pP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C83E7D">
        <w:rPr>
          <w:color w:val="000000"/>
          <w:shd w:val="clear" w:color="auto" w:fill="FFFFFF"/>
        </w:rPr>
        <w:t>1.Какую тару используют для уборки плодов и ягод?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C83E7D">
        <w:rPr>
          <w:color w:val="000000"/>
          <w:shd w:val="clear" w:color="auto" w:fill="FFFFFF"/>
        </w:rPr>
        <w:t xml:space="preserve">2. Каковы способы и приемы уборки плодов? 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C83E7D">
        <w:rPr>
          <w:color w:val="000000"/>
          <w:shd w:val="clear" w:color="auto" w:fill="FFFFFF"/>
        </w:rPr>
        <w:t>3. Какой инвентарь используют при уборке урожая?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C83E7D">
        <w:rPr>
          <w:color w:val="000000"/>
          <w:shd w:val="clear" w:color="auto" w:fill="FFFFFF"/>
        </w:rPr>
        <w:t xml:space="preserve">4. По каким признакам сортируют плоды и ягоды? 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C83E7D">
        <w:rPr>
          <w:color w:val="000000"/>
          <w:shd w:val="clear" w:color="auto" w:fill="FFFFFF"/>
        </w:rPr>
        <w:t>5. Как упаковывают и оформляют яблоки в тару?</w:t>
      </w:r>
    </w:p>
    <w:p w:rsidR="00C83E7D" w:rsidRPr="00C83E7D" w:rsidRDefault="00C83E7D" w:rsidP="00C83E7D">
      <w:pPr>
        <w:pStyle w:val="ac"/>
        <w:shd w:val="clear" w:color="auto" w:fill="FFFFFF"/>
        <w:spacing w:before="0" w:beforeAutospacing="0" w:after="0" w:afterAutospacing="0"/>
        <w:rPr>
          <w:color w:val="333333"/>
        </w:rPr>
      </w:pPr>
      <w:r w:rsidRPr="00C83E7D">
        <w:rPr>
          <w:color w:val="333333"/>
        </w:rPr>
        <w:t>6.Дайте характеристику погрузочно-разгрузочных работ и складских операций.</w:t>
      </w:r>
    </w:p>
    <w:p w:rsidR="00C83E7D" w:rsidRPr="00C83E7D" w:rsidRDefault="00C83E7D" w:rsidP="00C83E7D">
      <w:pPr>
        <w:pStyle w:val="ac"/>
        <w:shd w:val="clear" w:color="auto" w:fill="FFFFFF"/>
        <w:spacing w:before="0" w:beforeAutospacing="0" w:after="0" w:afterAutospacing="0"/>
        <w:rPr>
          <w:color w:val="333333"/>
        </w:rPr>
      </w:pPr>
      <w:r w:rsidRPr="00C83E7D">
        <w:rPr>
          <w:color w:val="333333"/>
        </w:rPr>
        <w:t>7.Опишите организацию погрузочно-разгрузочных работ.</w:t>
      </w:r>
    </w:p>
    <w:p w:rsidR="00C83E7D" w:rsidRPr="00C83E7D" w:rsidRDefault="00C83E7D" w:rsidP="00C83E7D">
      <w:pPr>
        <w:pStyle w:val="ac"/>
        <w:shd w:val="clear" w:color="auto" w:fill="FFFFFF"/>
        <w:spacing w:before="0" w:beforeAutospacing="0" w:after="0" w:afterAutospacing="0"/>
        <w:rPr>
          <w:color w:val="333333"/>
        </w:rPr>
      </w:pPr>
      <w:r w:rsidRPr="00C83E7D">
        <w:rPr>
          <w:color w:val="333333"/>
        </w:rPr>
        <w:t>8.Дайте характеристику и классификацию погрузочно-разгрузочных машин и устройств.</w:t>
      </w:r>
    </w:p>
    <w:p w:rsidR="00C83E7D" w:rsidRPr="00C83E7D" w:rsidRDefault="00C83E7D" w:rsidP="00C83E7D">
      <w:pPr>
        <w:pStyle w:val="ac"/>
        <w:shd w:val="clear" w:color="auto" w:fill="FFFFFF"/>
        <w:spacing w:before="0" w:beforeAutospacing="0" w:after="0" w:afterAutospacing="0"/>
        <w:rPr>
          <w:color w:val="333333"/>
        </w:rPr>
      </w:pPr>
      <w:r w:rsidRPr="00C83E7D">
        <w:rPr>
          <w:color w:val="333333"/>
        </w:rPr>
        <w:t>9.Опишите средства малой механизации и простейшие приспособления.</w:t>
      </w:r>
    </w:p>
    <w:p w:rsidR="00C83E7D" w:rsidRPr="00C83E7D" w:rsidRDefault="00C83E7D" w:rsidP="00C83E7D">
      <w:pPr>
        <w:pStyle w:val="a4"/>
        <w:spacing w:after="0"/>
        <w:ind w:left="0"/>
      </w:pPr>
      <w:r w:rsidRPr="00C83E7D">
        <w:t>1</w:t>
      </w:r>
      <w:r>
        <w:t>0</w:t>
      </w:r>
      <w:r w:rsidRPr="00C83E7D">
        <w:t xml:space="preserve">. Как определяют сроки уборки корнеплодов  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</w:pPr>
      <w:r>
        <w:t>11</w:t>
      </w:r>
      <w:r w:rsidRPr="00C83E7D">
        <w:t xml:space="preserve">. Последовательность уборки свеклы </w:t>
      </w:r>
    </w:p>
    <w:p w:rsidR="00C83E7D" w:rsidRPr="00C83E7D" w:rsidRDefault="00C83E7D" w:rsidP="00C83E7D">
      <w:pPr>
        <w:pStyle w:val="a4"/>
        <w:spacing w:after="0"/>
        <w:ind w:left="284"/>
      </w:pPr>
      <w:r>
        <w:lastRenderedPageBreak/>
        <w:t>12</w:t>
      </w:r>
      <w:proofErr w:type="gramStart"/>
      <w:r w:rsidRPr="00C83E7D">
        <w:t xml:space="preserve"> В</w:t>
      </w:r>
      <w:proofErr w:type="gramEnd"/>
      <w:r w:rsidRPr="00C83E7D">
        <w:t xml:space="preserve"> чем заключается поточный способ уборки корнеплодов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</w:pPr>
      <w:r w:rsidRPr="00C83E7D">
        <w:t xml:space="preserve">   </w:t>
      </w:r>
      <w:r>
        <w:t xml:space="preserve">  13</w:t>
      </w:r>
      <w:r w:rsidRPr="00C83E7D">
        <w:t xml:space="preserve"> Принцип работы к</w:t>
      </w:r>
      <w:r w:rsidRPr="00C83E7D">
        <w:rPr>
          <w:color w:val="000000"/>
        </w:rPr>
        <w:t xml:space="preserve">артофелеуборочного комбайна,  картофелекопалки, </w:t>
      </w:r>
    </w:p>
    <w:p w:rsidR="00C83E7D" w:rsidRPr="00C83E7D" w:rsidRDefault="00C83E7D" w:rsidP="00C83E7D">
      <w:pPr>
        <w:pStyle w:val="a4"/>
        <w:spacing w:after="0"/>
        <w:ind w:left="284"/>
        <w:rPr>
          <w:color w:val="000000"/>
        </w:rPr>
      </w:pPr>
      <w:r>
        <w:t>14</w:t>
      </w:r>
      <w:r w:rsidRPr="00C83E7D">
        <w:t xml:space="preserve"> Принцип работы с</w:t>
      </w:r>
      <w:r w:rsidRPr="00C83E7D">
        <w:rPr>
          <w:color w:val="000000"/>
        </w:rPr>
        <w:t>веклокомбайна, свеклоподъемника</w:t>
      </w:r>
    </w:p>
    <w:p w:rsidR="00C83E7D" w:rsidRPr="00C83E7D" w:rsidRDefault="00C83E7D" w:rsidP="00C83E7D">
      <w:pPr>
        <w:pStyle w:val="a4"/>
        <w:spacing w:after="0"/>
        <w:ind w:left="284"/>
        <w:rPr>
          <w:highlight w:val="yellow"/>
        </w:rPr>
      </w:pPr>
      <w:r>
        <w:rPr>
          <w:color w:val="000000"/>
        </w:rPr>
        <w:t>15</w:t>
      </w:r>
      <w:r w:rsidRPr="00C83E7D">
        <w:rPr>
          <w:color w:val="000000"/>
        </w:rPr>
        <w:t xml:space="preserve">. </w:t>
      </w:r>
      <w:r w:rsidRPr="00C83E7D">
        <w:t xml:space="preserve">Принцип работы </w:t>
      </w:r>
      <w:proofErr w:type="spellStart"/>
      <w:r w:rsidRPr="00C83E7D">
        <w:t>м</w:t>
      </w:r>
      <w:r w:rsidRPr="00C83E7D">
        <w:rPr>
          <w:color w:val="000000"/>
        </w:rPr>
        <w:t>орковоуборочной</w:t>
      </w:r>
      <w:proofErr w:type="spellEnd"/>
      <w:r w:rsidRPr="00C83E7D">
        <w:rPr>
          <w:color w:val="000000"/>
        </w:rPr>
        <w:t xml:space="preserve"> машины 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     </w:t>
      </w:r>
      <w:r w:rsidRPr="00C83E7D">
        <w:rPr>
          <w:noProof/>
        </w:rPr>
        <w:t>1</w:t>
      </w:r>
      <w:r>
        <w:rPr>
          <w:noProof/>
        </w:rPr>
        <w:t>6</w:t>
      </w:r>
      <w:r w:rsidRPr="00C83E7D">
        <w:rPr>
          <w:noProof/>
        </w:rPr>
        <w:t xml:space="preserve"> Какими видами транспорта организуют доставку конеплодов на консервные заводы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     17</w:t>
      </w:r>
      <w:r w:rsidRPr="00C83E7D">
        <w:rPr>
          <w:noProof/>
        </w:rPr>
        <w:t xml:space="preserve"> Какими видами транспорта организуют доставку овощей на консервные заводы 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     18</w:t>
      </w:r>
      <w:r w:rsidRPr="00C83E7D">
        <w:rPr>
          <w:noProof/>
        </w:rPr>
        <w:t xml:space="preserve"> Какими видами транспорта организуют доставку плодов и ягод на консервные заводы</w:t>
      </w:r>
    </w:p>
    <w:p w:rsidR="00C83E7D" w:rsidRPr="00C83E7D" w:rsidRDefault="00C83E7D" w:rsidP="00C83E7D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    19</w:t>
      </w:r>
      <w:r w:rsidRPr="00C83E7D">
        <w:rPr>
          <w:noProof/>
        </w:rPr>
        <w:t xml:space="preserve"> </w:t>
      </w:r>
      <w:r w:rsidRPr="00C83E7D">
        <w:rPr>
          <w:color w:val="000000"/>
        </w:rPr>
        <w:t>Требования, предъявляемые к таре, используемой для транспортировки ягод</w:t>
      </w:r>
    </w:p>
    <w:p w:rsidR="00C83E7D" w:rsidRPr="00C83E7D" w:rsidRDefault="00C83E7D" w:rsidP="00C83E7D">
      <w:pPr>
        <w:widowControl w:val="0"/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    20</w:t>
      </w:r>
      <w:r w:rsidRPr="00C83E7D">
        <w:rPr>
          <w:noProof/>
        </w:rPr>
        <w:t xml:space="preserve"> </w:t>
      </w:r>
      <w:r w:rsidRPr="00C83E7D">
        <w:rPr>
          <w:color w:val="000000"/>
        </w:rPr>
        <w:t>Требования, предъявляемые к таре, используемой для транспортировки плодов и овощей</w:t>
      </w:r>
    </w:p>
    <w:p w:rsidR="00C83E7D" w:rsidRPr="00C83E7D" w:rsidRDefault="00C83E7D" w:rsidP="00C83E7D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    21</w:t>
      </w:r>
      <w:r w:rsidRPr="00C83E7D">
        <w:rPr>
          <w:noProof/>
        </w:rPr>
        <w:t xml:space="preserve"> </w:t>
      </w:r>
      <w:r w:rsidRPr="00C83E7D">
        <w:rPr>
          <w:color w:val="000000"/>
        </w:rPr>
        <w:t>Требования, предъявляемые к таре, используемой для транспортировки корнеплодов</w:t>
      </w:r>
    </w:p>
    <w:p w:rsidR="00C83E7D" w:rsidRPr="00C83E7D" w:rsidRDefault="00C83E7D" w:rsidP="00C83E7D">
      <w:pPr>
        <w:shd w:val="clear" w:color="auto" w:fill="FFFFFF"/>
        <w:jc w:val="both"/>
      </w:pPr>
      <w:r>
        <w:t xml:space="preserve">    22</w:t>
      </w:r>
      <w:r w:rsidRPr="00C83E7D">
        <w:t>.</w:t>
      </w:r>
      <w:r w:rsidRPr="00C83E7D">
        <w:rPr>
          <w:color w:val="000000"/>
        </w:rPr>
        <w:t xml:space="preserve"> Правила транспортировки сырья в ящиках</w:t>
      </w:r>
    </w:p>
    <w:p w:rsidR="00C83E7D" w:rsidRPr="00C83E7D" w:rsidRDefault="00C83E7D" w:rsidP="00C83E7D">
      <w:pPr>
        <w:shd w:val="clear" w:color="auto" w:fill="FFFFFF"/>
        <w:jc w:val="both"/>
      </w:pPr>
      <w:r>
        <w:t xml:space="preserve">    </w:t>
      </w:r>
      <w:r w:rsidRPr="00C83E7D">
        <w:t>2</w:t>
      </w:r>
      <w:r>
        <w:t>3</w:t>
      </w:r>
      <w:r w:rsidRPr="00C83E7D">
        <w:t>.</w:t>
      </w:r>
      <w:r w:rsidRPr="00C83E7D">
        <w:rPr>
          <w:color w:val="000000"/>
        </w:rPr>
        <w:t xml:space="preserve"> Правила транспортировки сырья в  контейнерах</w:t>
      </w:r>
    </w:p>
    <w:p w:rsidR="00C83E7D" w:rsidRPr="00C83E7D" w:rsidRDefault="00C83E7D" w:rsidP="00C83E7D">
      <w:pPr>
        <w:shd w:val="clear" w:color="auto" w:fill="FFFFFF"/>
        <w:jc w:val="both"/>
      </w:pPr>
      <w:r>
        <w:t xml:space="preserve">    24</w:t>
      </w:r>
      <w:r w:rsidRPr="00C83E7D">
        <w:t xml:space="preserve"> </w:t>
      </w:r>
      <w:r w:rsidRPr="00C83E7D">
        <w:rPr>
          <w:color w:val="000000"/>
        </w:rPr>
        <w:t>Правила транспортировки сырья в корзинах, цистернах</w:t>
      </w:r>
    </w:p>
    <w:p w:rsidR="00C83E7D" w:rsidRPr="00C83E7D" w:rsidRDefault="00C83E7D" w:rsidP="00C83E7D">
      <w:pPr>
        <w:jc w:val="both"/>
        <w:rPr>
          <w:noProof/>
        </w:rPr>
      </w:pPr>
      <w:r>
        <w:rPr>
          <w:noProof/>
        </w:rPr>
        <w:t xml:space="preserve">    25</w:t>
      </w:r>
      <w:r w:rsidRPr="00C83E7D">
        <w:rPr>
          <w:noProof/>
        </w:rPr>
        <w:t xml:space="preserve"> Особенности хранения плодов </w:t>
      </w:r>
    </w:p>
    <w:p w:rsidR="00C83E7D" w:rsidRPr="00C83E7D" w:rsidRDefault="00C83E7D" w:rsidP="00C83E7D">
      <w:pPr>
        <w:jc w:val="both"/>
        <w:rPr>
          <w:noProof/>
        </w:rPr>
      </w:pPr>
      <w:r>
        <w:rPr>
          <w:noProof/>
        </w:rPr>
        <w:t xml:space="preserve">    </w:t>
      </w:r>
      <w:r w:rsidRPr="00C83E7D">
        <w:rPr>
          <w:noProof/>
        </w:rPr>
        <w:t>2</w:t>
      </w:r>
      <w:r>
        <w:rPr>
          <w:noProof/>
        </w:rPr>
        <w:t>6</w:t>
      </w:r>
      <w:r w:rsidRPr="00C83E7D">
        <w:rPr>
          <w:noProof/>
        </w:rPr>
        <w:t xml:space="preserve"> Хранение овощей </w:t>
      </w:r>
    </w:p>
    <w:p w:rsidR="00C83E7D" w:rsidRPr="00C83E7D" w:rsidRDefault="00C83E7D" w:rsidP="00C83E7D">
      <w:pPr>
        <w:jc w:val="both"/>
      </w:pPr>
      <w:r>
        <w:rPr>
          <w:noProof/>
        </w:rPr>
        <w:t xml:space="preserve">    27</w:t>
      </w:r>
      <w:r w:rsidRPr="00C83E7D">
        <w:rPr>
          <w:noProof/>
        </w:rPr>
        <w:t xml:space="preserve"> Параметры хранения корнеплодов</w:t>
      </w:r>
      <w:r w:rsidRPr="00C83E7D">
        <w:t xml:space="preserve"> </w:t>
      </w:r>
    </w:p>
    <w:p w:rsidR="004F28AC" w:rsidRPr="00C83E7D" w:rsidRDefault="00C83E7D" w:rsidP="00C83E7D">
      <w:pPr>
        <w:jc w:val="both"/>
      </w:pPr>
      <w:r>
        <w:t xml:space="preserve">    28</w:t>
      </w:r>
      <w:proofErr w:type="gramStart"/>
      <w:r w:rsidRPr="00C83E7D">
        <w:t xml:space="preserve"> К</w:t>
      </w:r>
      <w:proofErr w:type="gramEnd"/>
      <w:r w:rsidRPr="00C83E7D">
        <w:t>акие операции входят в предварительную обработку сырья</w:t>
      </w:r>
    </w:p>
    <w:p w:rsidR="004F28AC" w:rsidRDefault="004F28AC" w:rsidP="00217364">
      <w:pPr>
        <w:jc w:val="center"/>
      </w:pPr>
    </w:p>
    <w:p w:rsidR="00F554EA" w:rsidRPr="004A04DB" w:rsidRDefault="00B9336F" w:rsidP="00F554EA">
      <w:pPr>
        <w:tabs>
          <w:tab w:val="left" w:pos="709"/>
        </w:tabs>
        <w:ind w:firstLine="709"/>
        <w:jc w:val="both"/>
        <w:rPr>
          <w:b/>
          <w:bCs/>
          <w:color w:val="000000"/>
        </w:rPr>
      </w:pPr>
      <w:r w:rsidRPr="004A04DB">
        <w:rPr>
          <w:b/>
        </w:rPr>
        <w:t>Раздел</w:t>
      </w:r>
      <w:r w:rsidR="00F554EA" w:rsidRPr="004A04DB">
        <w:rPr>
          <w:b/>
        </w:rPr>
        <w:t xml:space="preserve"> 3</w:t>
      </w:r>
      <w:r w:rsidRPr="004A04DB">
        <w:rPr>
          <w:b/>
        </w:rPr>
        <w:t xml:space="preserve"> </w:t>
      </w:r>
      <w:r w:rsidR="00F554EA" w:rsidRPr="004A04DB">
        <w:rPr>
          <w:b/>
        </w:rPr>
        <w:t xml:space="preserve">Общие технологические приемы и способы консервирования, принципы консервирования, основное и дополнительное сырье, прогрессивные методы консервирования (производство сушеных плодов и овощей, замороженной плодоовощной продукции),   </w:t>
      </w:r>
      <w:r w:rsidR="00F554EA" w:rsidRPr="004A04DB">
        <w:rPr>
          <w:b/>
          <w:bCs/>
          <w:color w:val="000000"/>
        </w:rPr>
        <w:t>использование отходов консервного производства</w:t>
      </w:r>
    </w:p>
    <w:p w:rsidR="00F554EA" w:rsidRDefault="00F554EA" w:rsidP="00F554EA">
      <w:pPr>
        <w:tabs>
          <w:tab w:val="left" w:pos="709"/>
        </w:tabs>
        <w:ind w:firstLine="1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554EA" w:rsidRPr="00F554EA" w:rsidRDefault="00F554EA" w:rsidP="00F554EA">
      <w:pPr>
        <w:tabs>
          <w:tab w:val="left" w:pos="709"/>
        </w:tabs>
        <w:ind w:firstLine="15"/>
        <w:jc w:val="both"/>
        <w:rPr>
          <w:color w:val="000000"/>
        </w:rPr>
      </w:pPr>
      <w:r>
        <w:rPr>
          <w:b/>
          <w:sz w:val="28"/>
          <w:szCs w:val="28"/>
        </w:rPr>
        <w:t xml:space="preserve">         </w:t>
      </w:r>
      <w:r w:rsidRPr="00F554EA">
        <w:rPr>
          <w:b/>
        </w:rPr>
        <w:t>Общие технологические приемы, основное и дополнительное сырье</w:t>
      </w:r>
      <w:r>
        <w:rPr>
          <w:b/>
        </w:rPr>
        <w:t>.</w:t>
      </w:r>
      <w:r w:rsidRPr="00F554EA">
        <w:rPr>
          <w:b/>
          <w:color w:val="000000"/>
        </w:rPr>
        <w:t xml:space="preserve">     </w:t>
      </w:r>
      <w:r w:rsidRPr="00F554EA">
        <w:rPr>
          <w:color w:val="000000"/>
        </w:rPr>
        <w:t xml:space="preserve">Сортирование, мойка, очистка сырья. Измельчение сырья, резка и другие операции. Тепловая обработка </w:t>
      </w:r>
      <w:proofErr w:type="spellStart"/>
      <w:r w:rsidRPr="00F554EA">
        <w:rPr>
          <w:color w:val="000000"/>
        </w:rPr>
        <w:t>сырья</w:t>
      </w:r>
      <w:proofErr w:type="gramStart"/>
      <w:r w:rsidRPr="00F554EA">
        <w:rPr>
          <w:color w:val="000000"/>
        </w:rPr>
        <w:t>.П</w:t>
      </w:r>
      <w:proofErr w:type="gramEnd"/>
      <w:r w:rsidRPr="00F554EA">
        <w:rPr>
          <w:color w:val="000000"/>
        </w:rPr>
        <w:t>ротирание</w:t>
      </w:r>
      <w:proofErr w:type="spellEnd"/>
      <w:r w:rsidRPr="00F554EA">
        <w:rPr>
          <w:color w:val="000000"/>
        </w:rPr>
        <w:t xml:space="preserve">, гомогенизация, деаэрация. Концентрирование жидких и </w:t>
      </w:r>
      <w:proofErr w:type="spellStart"/>
      <w:r w:rsidRPr="00F554EA">
        <w:rPr>
          <w:color w:val="000000"/>
        </w:rPr>
        <w:t>пюреобразных</w:t>
      </w:r>
      <w:proofErr w:type="spellEnd"/>
      <w:r w:rsidRPr="00F554EA">
        <w:rPr>
          <w:color w:val="000000"/>
        </w:rPr>
        <w:t xml:space="preserve"> продуктов. Основное сырье. Классификация сырья на группы. Требования к плодам, овощам и корнеплодам для консервирования. Три стадии зрелости плодов, ягод и овощей. Дополнительное </w:t>
      </w:r>
      <w:proofErr w:type="spellStart"/>
      <w:r w:rsidRPr="00F554EA">
        <w:rPr>
          <w:color w:val="000000"/>
        </w:rPr>
        <w:t>сырье</w:t>
      </w:r>
      <w:proofErr w:type="gramStart"/>
      <w:r w:rsidRPr="00F554EA">
        <w:rPr>
          <w:color w:val="000000"/>
        </w:rPr>
        <w:t>.Т</w:t>
      </w:r>
      <w:proofErr w:type="gramEnd"/>
      <w:r w:rsidRPr="00F554EA">
        <w:rPr>
          <w:color w:val="000000"/>
        </w:rPr>
        <w:t>ребования</w:t>
      </w:r>
      <w:proofErr w:type="spellEnd"/>
      <w:r w:rsidRPr="00F554EA">
        <w:rPr>
          <w:color w:val="000000"/>
        </w:rPr>
        <w:t xml:space="preserve"> к качеству воды, сахару-песку, хлопковому или нерафинированному подсолнечному маслу, уксусу и уксусной эссенцию, лимонной </w:t>
      </w:r>
      <w:proofErr w:type="spellStart"/>
      <w:r w:rsidRPr="00F554EA">
        <w:rPr>
          <w:color w:val="000000"/>
        </w:rPr>
        <w:t>кислоте,перцу</w:t>
      </w:r>
      <w:proofErr w:type="spellEnd"/>
      <w:r w:rsidRPr="00F554EA">
        <w:rPr>
          <w:color w:val="000000"/>
        </w:rPr>
        <w:t xml:space="preserve"> черному душистому, лавровому листу, гвоздике и корице. </w:t>
      </w:r>
    </w:p>
    <w:p w:rsidR="00F554EA" w:rsidRPr="00F554EA" w:rsidRDefault="00F554EA" w:rsidP="00F554EA">
      <w:pPr>
        <w:tabs>
          <w:tab w:val="left" w:pos="709"/>
        </w:tabs>
        <w:jc w:val="both"/>
        <w:rPr>
          <w:color w:val="000000"/>
        </w:rPr>
      </w:pPr>
      <w:r>
        <w:rPr>
          <w:b/>
        </w:rPr>
        <w:t xml:space="preserve">        </w:t>
      </w:r>
      <w:r w:rsidRPr="00F554EA">
        <w:rPr>
          <w:b/>
        </w:rPr>
        <w:t>Принципы, способы консервирования</w:t>
      </w:r>
      <w:r>
        <w:rPr>
          <w:b/>
        </w:rPr>
        <w:t>.</w:t>
      </w:r>
      <w:r w:rsidRPr="00F554EA">
        <w:rPr>
          <w:b/>
          <w:color w:val="000000"/>
        </w:rPr>
        <w:tab/>
      </w:r>
      <w:r w:rsidRPr="00F554EA">
        <w:rPr>
          <w:color w:val="000000"/>
        </w:rPr>
        <w:t xml:space="preserve">Первый принцип — биоза, второй принцип </w:t>
      </w:r>
      <w:proofErr w:type="gramStart"/>
      <w:r w:rsidRPr="00F554EA">
        <w:rPr>
          <w:color w:val="000000"/>
        </w:rPr>
        <w:t>—п</w:t>
      </w:r>
      <w:proofErr w:type="gramEnd"/>
      <w:r w:rsidRPr="00F554EA">
        <w:rPr>
          <w:color w:val="000000"/>
        </w:rPr>
        <w:t xml:space="preserve">ринцип </w:t>
      </w:r>
      <w:proofErr w:type="spellStart"/>
      <w:r w:rsidRPr="00F554EA">
        <w:rPr>
          <w:color w:val="000000"/>
        </w:rPr>
        <w:t>анабиоза,третий</w:t>
      </w:r>
      <w:proofErr w:type="spellEnd"/>
      <w:r w:rsidRPr="00F554EA">
        <w:rPr>
          <w:color w:val="000000"/>
        </w:rPr>
        <w:t xml:space="preserve"> принцип — прекращение жизнедеятельности микроорганизмов и жизненных процессов в растительном сырье.</w:t>
      </w:r>
      <w:r>
        <w:rPr>
          <w:color w:val="000000"/>
        </w:rPr>
        <w:t xml:space="preserve"> </w:t>
      </w:r>
      <w:r w:rsidRPr="00F554EA">
        <w:rPr>
          <w:color w:val="000000"/>
        </w:rPr>
        <w:t>Способы консервирования сочного растительного</w:t>
      </w:r>
      <w:proofErr w:type="gramStart"/>
      <w:r w:rsidRPr="00F554EA">
        <w:rPr>
          <w:color w:val="000000"/>
        </w:rPr>
        <w:t xml:space="preserve"> ,</w:t>
      </w:r>
      <w:proofErr w:type="gramEnd"/>
      <w:r w:rsidRPr="00F554EA">
        <w:rPr>
          <w:color w:val="000000"/>
        </w:rPr>
        <w:t>тепловая обработка, замораживание, сушка, соление, квашение, маринование, копчение, обработка антисептиками, сахаром, консервантами и т. д. Способы переработки плодов и овощей можно разделить на 5 групп в зависимости от факторов воздействия</w:t>
      </w:r>
    </w:p>
    <w:p w:rsidR="00F554EA" w:rsidRPr="00F554EA" w:rsidRDefault="00F554EA" w:rsidP="00F554EA">
      <w:pPr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 xml:space="preserve">         </w:t>
      </w:r>
      <w:r w:rsidRPr="00F554EA">
        <w:rPr>
          <w:b/>
        </w:rPr>
        <w:t xml:space="preserve">Прогрессивные методы консервирования (производство сушеных плодов и овощей, замороженной плодоовощной продукции),   </w:t>
      </w:r>
      <w:r w:rsidRPr="00F554EA">
        <w:rPr>
          <w:b/>
          <w:bCs/>
          <w:color w:val="000000"/>
        </w:rPr>
        <w:t>использование отходов консервного производства</w:t>
      </w:r>
    </w:p>
    <w:p w:rsidR="00F554EA" w:rsidRPr="00F554EA" w:rsidRDefault="00F554EA" w:rsidP="00F554EA">
      <w:pPr>
        <w:pStyle w:val="ae"/>
        <w:tabs>
          <w:tab w:val="left" w:pos="709"/>
        </w:tabs>
        <w:spacing w:after="0"/>
        <w:ind w:firstLine="709"/>
        <w:jc w:val="both"/>
      </w:pPr>
      <w:r w:rsidRPr="00F554EA">
        <w:rPr>
          <w:color w:val="000000"/>
        </w:rPr>
        <w:t xml:space="preserve">Два способа сушки: естественная и </w:t>
      </w:r>
      <w:proofErr w:type="spellStart"/>
      <w:r w:rsidRPr="00F554EA">
        <w:rPr>
          <w:color w:val="000000"/>
        </w:rPr>
        <w:t>искусственная</w:t>
      </w:r>
      <w:proofErr w:type="gramStart"/>
      <w:r w:rsidRPr="00F554EA">
        <w:rPr>
          <w:color w:val="000000"/>
        </w:rPr>
        <w:t>.Т</w:t>
      </w:r>
      <w:proofErr w:type="gramEnd"/>
      <w:r w:rsidRPr="00F554EA">
        <w:rPr>
          <w:color w:val="000000"/>
        </w:rPr>
        <w:t>ехнология</w:t>
      </w:r>
      <w:proofErr w:type="spellEnd"/>
      <w:r w:rsidRPr="00F554EA">
        <w:rPr>
          <w:color w:val="000000"/>
        </w:rPr>
        <w:t xml:space="preserve"> естественной сушки. Виды искусственной сушки: конвективная, контактная, радиационная,  диэлектрическая, </w:t>
      </w:r>
      <w:proofErr w:type="spellStart"/>
      <w:r w:rsidRPr="00F554EA">
        <w:rPr>
          <w:color w:val="000000"/>
        </w:rPr>
        <w:t>сублимационная</w:t>
      </w:r>
      <w:proofErr w:type="gramStart"/>
      <w:r w:rsidRPr="00F554EA">
        <w:rPr>
          <w:color w:val="000000"/>
        </w:rPr>
        <w:t>.С</w:t>
      </w:r>
      <w:proofErr w:type="gramEnd"/>
      <w:r w:rsidRPr="00F554EA">
        <w:t>короморозильные</w:t>
      </w:r>
      <w:proofErr w:type="spellEnd"/>
      <w:r w:rsidRPr="00F554EA">
        <w:t xml:space="preserve"> аппараты: плиточные, </w:t>
      </w:r>
      <w:proofErr w:type="spellStart"/>
      <w:r w:rsidRPr="00F554EA">
        <w:t>тунельные</w:t>
      </w:r>
      <w:proofErr w:type="spellEnd"/>
      <w:r w:rsidRPr="00F554EA">
        <w:t xml:space="preserve">, гравитационные, </w:t>
      </w:r>
      <w:proofErr w:type="spellStart"/>
      <w:r w:rsidRPr="00F554EA">
        <w:t>флюидизационные</w:t>
      </w:r>
      <w:proofErr w:type="spellEnd"/>
      <w:r w:rsidRPr="00F554EA">
        <w:t>, криогенные.</w:t>
      </w:r>
    </w:p>
    <w:p w:rsidR="00F554EA" w:rsidRDefault="00F554EA" w:rsidP="00F554EA">
      <w:pPr>
        <w:jc w:val="both"/>
      </w:pPr>
      <w:r w:rsidRPr="00F554EA">
        <w:rPr>
          <w:rFonts w:ascii="Arial" w:hAnsi="Arial"/>
          <w:color w:val="000000"/>
        </w:rPr>
        <w:t xml:space="preserve">            </w:t>
      </w:r>
      <w:r w:rsidRPr="00F554EA">
        <w:rPr>
          <w:color w:val="000000"/>
        </w:rPr>
        <w:t xml:space="preserve">Понятие отходов. Классификация отходов на 2 группы. Нестандартное </w:t>
      </w:r>
      <w:proofErr w:type="spellStart"/>
      <w:r w:rsidRPr="00F554EA">
        <w:rPr>
          <w:color w:val="000000"/>
        </w:rPr>
        <w:t>сырье</w:t>
      </w:r>
      <w:proofErr w:type="gramStart"/>
      <w:r w:rsidRPr="00F554EA">
        <w:rPr>
          <w:color w:val="000000"/>
        </w:rPr>
        <w:t>.И</w:t>
      </w:r>
      <w:proofErr w:type="gramEnd"/>
      <w:r w:rsidRPr="00F554EA">
        <w:rPr>
          <w:color w:val="000000"/>
        </w:rPr>
        <w:t>спользование</w:t>
      </w:r>
      <w:proofErr w:type="spellEnd"/>
      <w:r w:rsidRPr="00F554EA">
        <w:rPr>
          <w:color w:val="000000"/>
        </w:rPr>
        <w:t xml:space="preserve"> отходов консервного производства в кондитерском производстве, в производстве виннокаменной извести, спирта, уксуса, красителя (из окрашенных сортов винограда), на корм скоту, для производства масла, </w:t>
      </w:r>
      <w:proofErr w:type="spellStart"/>
      <w:r w:rsidRPr="00F554EA">
        <w:rPr>
          <w:color w:val="000000"/>
        </w:rPr>
        <w:t>таннина</w:t>
      </w:r>
      <w:proofErr w:type="spellEnd"/>
      <w:r w:rsidRPr="00F554EA">
        <w:rPr>
          <w:color w:val="000000"/>
        </w:rPr>
        <w:t xml:space="preserve">, витамина Р,  в животноводстве, при производстве пищевых масел, миндальных паст. Использование </w:t>
      </w:r>
      <w:r w:rsidRPr="00F554EA">
        <w:rPr>
          <w:color w:val="000000"/>
        </w:rPr>
        <w:lastRenderedPageBreak/>
        <w:t>продуктов переработки яблок при производстве этилового  спирта, пищевого порошка из выжимок, яблочного концентрата.</w:t>
      </w:r>
      <w:r w:rsidRPr="00F554EA">
        <w:rPr>
          <w:color w:val="000000"/>
        </w:rPr>
        <w:br/>
      </w:r>
      <w:r>
        <w:t xml:space="preserve">       </w:t>
      </w:r>
    </w:p>
    <w:p w:rsidR="006928A0" w:rsidRDefault="00F554EA" w:rsidP="00F554EA">
      <w:pPr>
        <w:jc w:val="both"/>
      </w:pPr>
      <w:r>
        <w:t xml:space="preserve">                                              </w:t>
      </w:r>
      <w:r w:rsidR="006928A0">
        <w:t>Список литературы</w:t>
      </w:r>
    </w:p>
    <w:p w:rsidR="00E901B7" w:rsidRDefault="00E901B7" w:rsidP="00F554EA">
      <w:pPr>
        <w:jc w:val="both"/>
      </w:pPr>
    </w:p>
    <w:p w:rsidR="00E901B7" w:rsidRDefault="00E901B7" w:rsidP="00E901B7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Технологическое оборудование консервных заводов / М.С. Аминов, М.Я. </w:t>
      </w:r>
      <w:proofErr w:type="spellStart"/>
      <w:r>
        <w:rPr>
          <w:color w:val="000000"/>
          <w:szCs w:val="28"/>
        </w:rPr>
        <w:t>Дикис</w:t>
      </w:r>
      <w:proofErr w:type="spellEnd"/>
      <w:r>
        <w:rPr>
          <w:color w:val="000000"/>
          <w:szCs w:val="28"/>
        </w:rPr>
        <w:t xml:space="preserve">, А.Н. </w:t>
      </w:r>
      <w:proofErr w:type="spellStart"/>
      <w:r>
        <w:rPr>
          <w:color w:val="000000"/>
          <w:szCs w:val="28"/>
        </w:rPr>
        <w:t>Мальский</w:t>
      </w:r>
      <w:proofErr w:type="spellEnd"/>
      <w:r>
        <w:rPr>
          <w:color w:val="000000"/>
          <w:szCs w:val="28"/>
        </w:rPr>
        <w:t xml:space="preserve">, А.К. </w:t>
      </w:r>
      <w:proofErr w:type="spellStart"/>
      <w:r>
        <w:rPr>
          <w:color w:val="000000"/>
          <w:szCs w:val="28"/>
        </w:rPr>
        <w:t>Гладушняк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2016. - 319 с.</w:t>
      </w:r>
    </w:p>
    <w:p w:rsidR="00E901B7" w:rsidRDefault="00E901B7" w:rsidP="00E901B7">
      <w:pPr>
        <w:pStyle w:val="ae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- 352 с.</w:t>
      </w:r>
    </w:p>
    <w:p w:rsidR="00E901B7" w:rsidRDefault="00E901B7" w:rsidP="00E901B7">
      <w:pPr>
        <w:pStyle w:val="ae"/>
        <w:tabs>
          <w:tab w:val="left" w:pos="709"/>
        </w:tabs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- 319 с.</w:t>
      </w:r>
    </w:p>
    <w:p w:rsidR="00E901B7" w:rsidRDefault="00E901B7" w:rsidP="00E901B7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>4.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>, 2016. - 200 с.</w:t>
      </w:r>
    </w:p>
    <w:p w:rsidR="001A6E52" w:rsidRDefault="001A6E52" w:rsidP="001A6E52">
      <w:pPr>
        <w:jc w:val="both"/>
      </w:pPr>
    </w:p>
    <w:p w:rsidR="00E901B7" w:rsidRDefault="00E901B7" w:rsidP="001A6E52">
      <w:pPr>
        <w:jc w:val="both"/>
      </w:pPr>
      <w:r>
        <w:t xml:space="preserve">                                  Контрольные вопросы</w:t>
      </w:r>
    </w:p>
    <w:p w:rsidR="00E901B7" w:rsidRDefault="00E901B7" w:rsidP="001A6E52">
      <w:pPr>
        <w:jc w:val="both"/>
      </w:pP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t>1Характеристика с</w:t>
      </w:r>
      <w:r w:rsidRPr="00F554EA">
        <w:rPr>
          <w:rStyle w:val="af0"/>
          <w:b w:val="0"/>
        </w:rPr>
        <w:t>емечковых  плодов</w:t>
      </w:r>
      <w:r w:rsidRPr="00F554EA">
        <w:t> 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t>2 Характеристика к</w:t>
      </w:r>
      <w:r w:rsidRPr="00F554EA">
        <w:rPr>
          <w:rStyle w:val="af0"/>
          <w:b w:val="0"/>
        </w:rPr>
        <w:t>осточковых плодов</w:t>
      </w:r>
      <w:r w:rsidRPr="00F554EA">
        <w:t> 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rPr>
          <w:rStyle w:val="af0"/>
          <w:b w:val="0"/>
        </w:rPr>
        <w:t>3. Характеристика ягод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  <w:rPr>
          <w:rStyle w:val="af0"/>
          <w:b w:val="0"/>
        </w:rPr>
      </w:pPr>
      <w:r w:rsidRPr="00F554EA">
        <w:rPr>
          <w:rStyle w:val="af0"/>
          <w:b w:val="0"/>
        </w:rPr>
        <w:t xml:space="preserve">4. Характеристика овощей 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rPr>
          <w:rStyle w:val="af0"/>
          <w:b w:val="0"/>
        </w:rPr>
        <w:t>5 Характеристика к</w:t>
      </w:r>
      <w:r w:rsidRPr="00F554EA">
        <w:t>апустных овощей.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t>6 Характеристика плодовых и семенных, салатных овощей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t>7.Характеристика шпинатных овощей.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t>8 Характеристика луковичных овощей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jc w:val="both"/>
      </w:pPr>
      <w:r w:rsidRPr="00F554EA">
        <w:t>9Характеристика десертных овощей.</w:t>
      </w:r>
    </w:p>
    <w:p w:rsidR="00F554EA" w:rsidRPr="00F554EA" w:rsidRDefault="00F554EA" w:rsidP="00F554EA">
      <w:pPr>
        <w:pStyle w:val="ac"/>
        <w:shd w:val="clear" w:color="auto" w:fill="FFFFFF"/>
        <w:spacing w:before="0" w:beforeAutospacing="0" w:after="0" w:afterAutospacing="0"/>
        <w:ind w:right="198"/>
        <w:jc w:val="both"/>
      </w:pPr>
      <w:r w:rsidRPr="00F554EA">
        <w:t>1</w:t>
      </w:r>
      <w:r>
        <w:t>0</w:t>
      </w:r>
      <w:r w:rsidRPr="00F554EA">
        <w:t xml:space="preserve"> Способы консервирования  </w:t>
      </w:r>
      <w:proofErr w:type="gramStart"/>
      <w:r w:rsidRPr="00F554EA">
        <w:t>семечковых</w:t>
      </w:r>
      <w:proofErr w:type="gramEnd"/>
      <w:r w:rsidRPr="00F554EA">
        <w:t xml:space="preserve"> (яблоки, груши, айва)</w:t>
      </w:r>
    </w:p>
    <w:p w:rsidR="00F554EA" w:rsidRPr="00F554EA" w:rsidRDefault="00E901B7" w:rsidP="00E901B7">
      <w:pPr>
        <w:pStyle w:val="ac"/>
        <w:shd w:val="clear" w:color="auto" w:fill="FFFFFF"/>
        <w:spacing w:before="0" w:beforeAutospacing="0" w:after="0" w:afterAutospacing="0"/>
        <w:ind w:right="198"/>
        <w:jc w:val="both"/>
      </w:pPr>
      <w:r>
        <w:t>11</w:t>
      </w:r>
      <w:r w:rsidR="00F554EA" w:rsidRPr="00F554EA">
        <w:t>. Способы консервирования косточковых (черешня, вишня, слива, абрикосы, персик) и ягод</w:t>
      </w:r>
    </w:p>
    <w:p w:rsidR="00F554EA" w:rsidRPr="00F554EA" w:rsidRDefault="00E901B7" w:rsidP="00E901B7">
      <w:pPr>
        <w:pStyle w:val="ac"/>
        <w:shd w:val="clear" w:color="auto" w:fill="FFFFFF"/>
        <w:spacing w:before="0" w:beforeAutospacing="0" w:after="0" w:afterAutospacing="0"/>
        <w:ind w:right="198"/>
        <w:jc w:val="both"/>
      </w:pPr>
      <w:r>
        <w:rPr>
          <w:noProof/>
        </w:rPr>
        <w:t>1</w:t>
      </w:r>
      <w:r w:rsidR="00F554EA" w:rsidRPr="00F554EA">
        <w:rPr>
          <w:noProof/>
        </w:rPr>
        <w:t xml:space="preserve">2 </w:t>
      </w:r>
      <w:r w:rsidR="00F554EA" w:rsidRPr="00F554EA">
        <w:t>Способы консервирования томатов, бобовых</w:t>
      </w:r>
    </w:p>
    <w:p w:rsidR="00F554EA" w:rsidRPr="00F554EA" w:rsidRDefault="00E901B7" w:rsidP="00E901B7">
      <w:pPr>
        <w:pStyle w:val="ac"/>
        <w:shd w:val="clear" w:color="auto" w:fill="FFFFFF"/>
        <w:spacing w:before="0" w:beforeAutospacing="0" w:after="0" w:afterAutospacing="0"/>
        <w:ind w:right="198"/>
        <w:jc w:val="both"/>
      </w:pPr>
      <w:proofErr w:type="gramStart"/>
      <w:r>
        <w:rPr>
          <w:noProof/>
        </w:rPr>
        <w:t>1</w:t>
      </w:r>
      <w:r w:rsidR="00F554EA" w:rsidRPr="00F554EA">
        <w:rPr>
          <w:noProof/>
        </w:rPr>
        <w:t xml:space="preserve">3 Способы консервирования </w:t>
      </w:r>
      <w:r w:rsidR="00F554EA" w:rsidRPr="00F554EA">
        <w:t xml:space="preserve">моркови, свеклы, редьки, капустных, салатно-шпинатных, луковых, пряных (укроп, кориандр, </w:t>
      </w:r>
      <w:proofErr w:type="spellStart"/>
      <w:r w:rsidR="00F554EA" w:rsidRPr="00F554EA">
        <w:t>кинза</w:t>
      </w:r>
      <w:proofErr w:type="spellEnd"/>
      <w:r w:rsidR="00F554EA" w:rsidRPr="00F554EA">
        <w:t>), листовых.</w:t>
      </w:r>
      <w:proofErr w:type="gramEnd"/>
    </w:p>
    <w:p w:rsidR="00F554EA" w:rsidRPr="00F554EA" w:rsidRDefault="00E901B7" w:rsidP="00E901B7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14 </w:t>
      </w:r>
      <w:r w:rsidR="00F554EA" w:rsidRPr="00F554EA">
        <w:rPr>
          <w:noProof/>
        </w:rPr>
        <w:t xml:space="preserve">В чем сущность </w:t>
      </w:r>
      <w:r w:rsidR="00F554EA" w:rsidRPr="00F554EA">
        <w:t>естественной сушки</w:t>
      </w:r>
    </w:p>
    <w:p w:rsidR="00F554EA" w:rsidRPr="00F554EA" w:rsidRDefault="00E901B7" w:rsidP="00E901B7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15 </w:t>
      </w:r>
      <w:r w:rsidR="00F554EA" w:rsidRPr="00F554EA">
        <w:rPr>
          <w:noProof/>
        </w:rPr>
        <w:t>Какие овощи и фрукты можно подвергать естественной сушке</w:t>
      </w:r>
    </w:p>
    <w:p w:rsidR="00F554EA" w:rsidRPr="00F554EA" w:rsidRDefault="00E901B7" w:rsidP="00E901B7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16 </w:t>
      </w:r>
      <w:r w:rsidR="00F554EA" w:rsidRPr="00F554EA">
        <w:rPr>
          <w:noProof/>
        </w:rPr>
        <w:t>Какие виды естественной сушки используют для производства овощных консервов</w:t>
      </w:r>
    </w:p>
    <w:p w:rsidR="00F554EA" w:rsidRPr="00F554EA" w:rsidRDefault="00E901B7" w:rsidP="00E901B7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17 </w:t>
      </w:r>
      <w:r w:rsidR="00F554EA" w:rsidRPr="00F554EA">
        <w:rPr>
          <w:noProof/>
        </w:rPr>
        <w:t xml:space="preserve">В чем преимущества сушки </w:t>
      </w:r>
    </w:p>
    <w:p w:rsidR="00F554EA" w:rsidRPr="00F554EA" w:rsidRDefault="00F554EA" w:rsidP="00F554EA">
      <w:pPr>
        <w:shd w:val="clear" w:color="auto" w:fill="FFFFFF"/>
        <w:jc w:val="both"/>
        <w:rPr>
          <w:noProof/>
        </w:rPr>
      </w:pPr>
      <w:r w:rsidRPr="00F554EA">
        <w:rPr>
          <w:noProof/>
        </w:rPr>
        <w:t>1</w:t>
      </w:r>
      <w:r w:rsidR="00E901B7">
        <w:rPr>
          <w:noProof/>
        </w:rPr>
        <w:t>8</w:t>
      </w:r>
      <w:r w:rsidRPr="00F554EA">
        <w:t xml:space="preserve"> Классификация отходов консервного производства</w:t>
      </w:r>
      <w:r w:rsidRPr="00F554EA">
        <w:rPr>
          <w:noProof/>
        </w:rPr>
        <w:t xml:space="preserve"> </w:t>
      </w:r>
    </w:p>
    <w:p w:rsidR="00F554EA" w:rsidRPr="00F554EA" w:rsidRDefault="00E901B7" w:rsidP="00F554EA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19 </w:t>
      </w:r>
      <w:r w:rsidR="00F554EA" w:rsidRPr="00F554EA">
        <w:rPr>
          <w:noProof/>
        </w:rPr>
        <w:t>Классификация отходов сокового, овощного и плодового консервного производства</w:t>
      </w:r>
    </w:p>
    <w:p w:rsidR="00F554EA" w:rsidRPr="00F554EA" w:rsidRDefault="00E901B7" w:rsidP="00F554EA">
      <w:pPr>
        <w:shd w:val="clear" w:color="auto" w:fill="FFFFFF"/>
        <w:jc w:val="both"/>
        <w:rPr>
          <w:noProof/>
        </w:rPr>
      </w:pPr>
      <w:r>
        <w:rPr>
          <w:noProof/>
        </w:rPr>
        <w:t xml:space="preserve">20 </w:t>
      </w:r>
      <w:r w:rsidR="00F554EA" w:rsidRPr="00F554EA">
        <w:rPr>
          <w:noProof/>
        </w:rPr>
        <w:t>Характеристика отходов сочного растительного сырья</w:t>
      </w:r>
    </w:p>
    <w:p w:rsidR="00F554EA" w:rsidRPr="00F554EA" w:rsidRDefault="00E901B7" w:rsidP="00F554EA">
      <w:pPr>
        <w:shd w:val="clear" w:color="auto" w:fill="FFFFFF"/>
        <w:ind w:right="144"/>
        <w:jc w:val="both"/>
        <w:rPr>
          <w:bCs/>
        </w:rPr>
      </w:pPr>
      <w:r>
        <w:rPr>
          <w:b/>
          <w:bCs/>
        </w:rPr>
        <w:t>2</w:t>
      </w:r>
      <w:r w:rsidR="00F554EA" w:rsidRPr="00F554EA">
        <w:rPr>
          <w:bCs/>
        </w:rPr>
        <w:t>1Овощные консервы</w:t>
      </w:r>
    </w:p>
    <w:p w:rsidR="00F554EA" w:rsidRPr="00F554EA" w:rsidRDefault="00E901B7" w:rsidP="00E901B7">
      <w:pPr>
        <w:shd w:val="clear" w:color="auto" w:fill="FFFFFF"/>
        <w:ind w:right="144"/>
        <w:jc w:val="both"/>
        <w:rPr>
          <w:b/>
          <w:bCs/>
        </w:rPr>
      </w:pPr>
      <w:r>
        <w:rPr>
          <w:bCs/>
        </w:rPr>
        <w:t xml:space="preserve">22 </w:t>
      </w:r>
      <w:r w:rsidR="00F554EA" w:rsidRPr="00F554EA">
        <w:rPr>
          <w:bCs/>
        </w:rPr>
        <w:t>Маринады из овощей</w:t>
      </w:r>
    </w:p>
    <w:p w:rsidR="00F554EA" w:rsidRPr="00F554EA" w:rsidRDefault="00E901B7" w:rsidP="00E901B7">
      <w:pPr>
        <w:shd w:val="clear" w:color="auto" w:fill="FFFFFF"/>
        <w:ind w:right="144"/>
        <w:jc w:val="both"/>
      </w:pPr>
      <w:r>
        <w:rPr>
          <w:bCs/>
        </w:rPr>
        <w:t xml:space="preserve">23 </w:t>
      </w:r>
      <w:r w:rsidR="00F554EA" w:rsidRPr="00F554EA">
        <w:rPr>
          <w:bCs/>
        </w:rPr>
        <w:t>Овощные закусочные консервы</w:t>
      </w:r>
      <w:r w:rsidR="00F554EA" w:rsidRPr="00F554EA">
        <w:t>.</w:t>
      </w:r>
    </w:p>
    <w:p w:rsidR="00F554EA" w:rsidRPr="00F554EA" w:rsidRDefault="00E901B7" w:rsidP="00E901B7">
      <w:pPr>
        <w:jc w:val="both"/>
        <w:rPr>
          <w:bCs/>
        </w:rPr>
      </w:pPr>
      <w:r>
        <w:rPr>
          <w:bCs/>
        </w:rPr>
        <w:t xml:space="preserve">24 </w:t>
      </w:r>
      <w:r w:rsidR="00F554EA" w:rsidRPr="00F554EA">
        <w:rPr>
          <w:bCs/>
        </w:rPr>
        <w:t>Концентрированные томатные продукты</w:t>
      </w:r>
    </w:p>
    <w:p w:rsidR="00F554EA" w:rsidRPr="00F554EA" w:rsidRDefault="00E901B7" w:rsidP="00F554EA">
      <w:pPr>
        <w:jc w:val="both"/>
      </w:pPr>
      <w:r>
        <w:rPr>
          <w:bCs/>
        </w:rPr>
        <w:t xml:space="preserve">25 </w:t>
      </w:r>
      <w:r w:rsidR="00F554EA" w:rsidRPr="00F554EA">
        <w:rPr>
          <w:bCs/>
        </w:rPr>
        <w:t>Томатные соусы</w:t>
      </w:r>
    </w:p>
    <w:p w:rsidR="0024372F" w:rsidRDefault="00E901B7" w:rsidP="00E901B7">
      <w:pPr>
        <w:jc w:val="both"/>
      </w:pPr>
      <w:r>
        <w:rPr>
          <w:bCs/>
        </w:rPr>
        <w:t xml:space="preserve">26 </w:t>
      </w:r>
      <w:r w:rsidR="00F554EA" w:rsidRPr="00F554EA">
        <w:rPr>
          <w:bCs/>
        </w:rPr>
        <w:t>Овощные соки</w:t>
      </w:r>
      <w:r w:rsidR="00F554EA" w:rsidRPr="00F554EA">
        <w:t>.</w:t>
      </w:r>
      <w:r>
        <w:t xml:space="preserve"> </w:t>
      </w:r>
    </w:p>
    <w:p w:rsidR="0024372F" w:rsidRDefault="0024372F" w:rsidP="00217364">
      <w:pPr>
        <w:jc w:val="center"/>
      </w:pPr>
    </w:p>
    <w:p w:rsidR="008A4C19" w:rsidRPr="004A04DB" w:rsidRDefault="00B9336F" w:rsidP="008A4C19">
      <w:pPr>
        <w:tabs>
          <w:tab w:val="left" w:pos="709"/>
        </w:tabs>
        <w:jc w:val="both"/>
        <w:rPr>
          <w:b/>
          <w:bCs/>
          <w:color w:val="000000"/>
        </w:rPr>
      </w:pPr>
      <w:r w:rsidRPr="004A04DB">
        <w:rPr>
          <w:b/>
        </w:rPr>
        <w:t xml:space="preserve">Раздел </w:t>
      </w:r>
      <w:r w:rsidR="00BF74C1" w:rsidRPr="004A04DB">
        <w:rPr>
          <w:b/>
        </w:rPr>
        <w:t>4</w:t>
      </w:r>
      <w:r w:rsidRPr="004A04DB">
        <w:rPr>
          <w:b/>
        </w:rPr>
        <w:t xml:space="preserve"> </w:t>
      </w:r>
      <w:r w:rsidR="008A4C19" w:rsidRPr="004A04DB">
        <w:rPr>
          <w:b/>
          <w:bCs/>
          <w:color w:val="000000"/>
        </w:rPr>
        <w:t>Ассортимент консервов,</w:t>
      </w:r>
      <w:r w:rsidR="008A4C19" w:rsidRPr="004A04DB">
        <w:rPr>
          <w:b/>
          <w:bCs/>
        </w:rPr>
        <w:t xml:space="preserve"> производство соков,  </w:t>
      </w:r>
      <w:r w:rsidR="008A4C19" w:rsidRPr="004A04DB">
        <w:rPr>
          <w:b/>
          <w:bCs/>
          <w:color w:val="000000"/>
        </w:rPr>
        <w:t xml:space="preserve">технологию производства плодово-ягодных консервов и консервов из корнеплодов. Профилактика попадания микрофлоры в консервы,  требования к таре, виды </w:t>
      </w:r>
      <w:proofErr w:type="gramStart"/>
      <w:r w:rsidR="008A4C19" w:rsidRPr="004A04DB">
        <w:rPr>
          <w:b/>
          <w:bCs/>
          <w:color w:val="000000"/>
        </w:rPr>
        <w:t>брака консервов</w:t>
      </w:r>
      <w:proofErr w:type="gramEnd"/>
      <w:r w:rsidR="008A4C19" w:rsidRPr="004A04DB">
        <w:rPr>
          <w:b/>
          <w:bCs/>
          <w:color w:val="000000"/>
        </w:rPr>
        <w:t xml:space="preserve"> в герметичной таре</w:t>
      </w:r>
    </w:p>
    <w:p w:rsidR="008A4C19" w:rsidRDefault="008A4C19" w:rsidP="008A4C19">
      <w:pPr>
        <w:pStyle w:val="ae"/>
        <w:tabs>
          <w:tab w:val="left" w:pos="709"/>
        </w:tabs>
        <w:rPr>
          <w:b/>
          <w:bCs/>
          <w:color w:val="000000"/>
          <w:szCs w:val="28"/>
        </w:rPr>
      </w:pPr>
    </w:p>
    <w:p w:rsidR="008A4C19" w:rsidRDefault="008A4C19" w:rsidP="008A4C19">
      <w:pPr>
        <w:tabs>
          <w:tab w:val="left" w:pos="709"/>
        </w:tabs>
        <w:ind w:firstLine="709"/>
        <w:rPr>
          <w:b/>
          <w:bCs/>
          <w:sz w:val="28"/>
          <w:szCs w:val="28"/>
        </w:rPr>
      </w:pPr>
    </w:p>
    <w:p w:rsidR="008A4C19" w:rsidRPr="008A4C19" w:rsidRDefault="008A4C19" w:rsidP="008A4C19">
      <w:pPr>
        <w:tabs>
          <w:tab w:val="left" w:pos="709"/>
        </w:tabs>
        <w:jc w:val="both"/>
      </w:pPr>
      <w:r>
        <w:rPr>
          <w:b/>
          <w:bCs/>
          <w:color w:val="000000"/>
        </w:rPr>
        <w:t xml:space="preserve">         </w:t>
      </w:r>
      <w:r w:rsidRPr="008A4C19">
        <w:rPr>
          <w:b/>
          <w:bCs/>
          <w:color w:val="000000"/>
        </w:rPr>
        <w:t xml:space="preserve">Ассортимент плодоовощных консервов  и </w:t>
      </w:r>
      <w:r w:rsidRPr="008A4C19">
        <w:rPr>
          <w:b/>
          <w:bCs/>
        </w:rPr>
        <w:t xml:space="preserve">производство соков,  </w:t>
      </w:r>
      <w:r w:rsidRPr="008A4C19">
        <w:rPr>
          <w:b/>
          <w:bCs/>
          <w:color w:val="000000"/>
        </w:rPr>
        <w:t>технологию производства плодово-ягодных консервов и консервов из корнеплодов</w:t>
      </w:r>
      <w:r>
        <w:rPr>
          <w:b/>
          <w:bCs/>
          <w:color w:val="000000"/>
        </w:rPr>
        <w:t>.</w:t>
      </w:r>
      <w:r w:rsidRPr="008A4C19">
        <w:rPr>
          <w:color w:val="000000"/>
        </w:rPr>
        <w:t xml:space="preserve">      Виды консервов: овощные натуральные консервы, маринады из овощей, овощные закусочные консервы, овощные соки, обеденные блюда и полуфабрикаты для общественного питания, концентрированные томатные продукты, томатные соусы, </w:t>
      </w:r>
      <w:proofErr w:type="gramStart"/>
      <w:r w:rsidRPr="008A4C19">
        <w:rPr>
          <w:color w:val="000000"/>
        </w:rPr>
        <w:t>к</w:t>
      </w:r>
      <w:r>
        <w:rPr>
          <w:color w:val="000000"/>
        </w:rPr>
        <w:t>вашеные</w:t>
      </w:r>
      <w:proofErr w:type="gramEnd"/>
      <w:r>
        <w:rPr>
          <w:color w:val="000000"/>
        </w:rPr>
        <w:t xml:space="preserve"> и соленые овощи.</w:t>
      </w:r>
      <w:r>
        <w:rPr>
          <w:color w:val="000000"/>
        </w:rPr>
        <w:br/>
      </w:r>
      <w:r w:rsidRPr="008A4C19">
        <w:rPr>
          <w:color w:val="000000"/>
        </w:rPr>
        <w:t xml:space="preserve">Консервы из плодов и </w:t>
      </w:r>
      <w:proofErr w:type="spellStart"/>
      <w:r w:rsidRPr="008A4C19">
        <w:rPr>
          <w:color w:val="000000"/>
        </w:rPr>
        <w:t>ягод</w:t>
      </w:r>
      <w:proofErr w:type="gramStart"/>
      <w:r w:rsidRPr="008A4C19">
        <w:rPr>
          <w:color w:val="000000"/>
        </w:rPr>
        <w:t>:к</w:t>
      </w:r>
      <w:proofErr w:type="gramEnd"/>
      <w:r w:rsidRPr="008A4C19">
        <w:rPr>
          <w:color w:val="000000"/>
        </w:rPr>
        <w:t>омпоты</w:t>
      </w:r>
      <w:proofErr w:type="spellEnd"/>
      <w:r w:rsidRPr="008A4C19">
        <w:rPr>
          <w:color w:val="000000"/>
        </w:rPr>
        <w:t xml:space="preserve">, соки, пюре, соусы, маринады, </w:t>
      </w:r>
      <w:proofErr w:type="spellStart"/>
      <w:r w:rsidRPr="008A4C19">
        <w:rPr>
          <w:color w:val="000000"/>
        </w:rPr>
        <w:t>сульфитированные</w:t>
      </w:r>
      <w:proofErr w:type="spellEnd"/>
      <w:r w:rsidRPr="008A4C19">
        <w:rPr>
          <w:color w:val="000000"/>
        </w:rPr>
        <w:t xml:space="preserve"> плодово-ягодные продукты, желе, повидло, джем, конфитюр, варенье.</w:t>
      </w:r>
      <w:r w:rsidRPr="008A4C19">
        <w:rPr>
          <w:color w:val="000000"/>
        </w:rPr>
        <w:br/>
      </w:r>
      <w:proofErr w:type="spellStart"/>
      <w:r w:rsidRPr="008A4C19">
        <w:rPr>
          <w:color w:val="000000"/>
        </w:rPr>
        <w:t>Соки</w:t>
      </w:r>
      <w:proofErr w:type="gramStart"/>
      <w:r w:rsidRPr="008A4C19">
        <w:rPr>
          <w:color w:val="000000"/>
        </w:rPr>
        <w:t>.П</w:t>
      </w:r>
      <w:proofErr w:type="gramEnd"/>
      <w:r w:rsidRPr="008A4C19">
        <w:rPr>
          <w:color w:val="000000"/>
        </w:rPr>
        <w:t>риемка.</w:t>
      </w:r>
      <w:r w:rsidRPr="008A4C19">
        <w:t>Мойка</w:t>
      </w:r>
      <w:proofErr w:type="spellEnd"/>
      <w:r w:rsidRPr="008A4C19">
        <w:t xml:space="preserve"> </w:t>
      </w:r>
      <w:proofErr w:type="spellStart"/>
      <w:r w:rsidRPr="008A4C19">
        <w:t>сырья.Извлечение</w:t>
      </w:r>
      <w:proofErr w:type="spellEnd"/>
      <w:r w:rsidRPr="008A4C19">
        <w:t xml:space="preserve"> </w:t>
      </w:r>
      <w:proofErr w:type="spellStart"/>
      <w:r w:rsidRPr="008A4C19">
        <w:t>сока.Осветление</w:t>
      </w:r>
      <w:proofErr w:type="spellEnd"/>
      <w:r w:rsidRPr="008A4C19">
        <w:t xml:space="preserve"> сока. </w:t>
      </w:r>
      <w:proofErr w:type="spellStart"/>
      <w:r w:rsidRPr="008A4C19">
        <w:t>Фильтрация</w:t>
      </w:r>
      <w:proofErr w:type="gramStart"/>
      <w:r w:rsidRPr="008A4C19">
        <w:t>.Р</w:t>
      </w:r>
      <w:proofErr w:type="gramEnd"/>
      <w:r w:rsidRPr="008A4C19">
        <w:t>озлив.Укупорка.Стерелизация.Этикирование</w:t>
      </w:r>
      <w:proofErr w:type="spellEnd"/>
      <w:r w:rsidRPr="008A4C19">
        <w:t>.</w:t>
      </w:r>
    </w:p>
    <w:p w:rsidR="008A4C19" w:rsidRPr="008A4C19" w:rsidRDefault="008A4C19" w:rsidP="008A4C19">
      <w:pPr>
        <w:tabs>
          <w:tab w:val="left" w:pos="709"/>
        </w:tabs>
        <w:jc w:val="both"/>
        <w:rPr>
          <w:color w:val="333333"/>
        </w:rPr>
      </w:pPr>
      <w:r w:rsidRPr="008A4C19">
        <w:rPr>
          <w:b/>
          <w:bCs/>
          <w:color w:val="000000"/>
        </w:rPr>
        <w:t xml:space="preserve">         </w:t>
      </w:r>
      <w:r w:rsidRPr="008A4C19">
        <w:rPr>
          <w:color w:val="000000"/>
        </w:rPr>
        <w:t xml:space="preserve"> </w:t>
      </w:r>
      <w:proofErr w:type="gramStart"/>
      <w:r w:rsidRPr="008A4C19">
        <w:rPr>
          <w:color w:val="000000"/>
        </w:rPr>
        <w:t>Технология п</w:t>
      </w:r>
      <w:r w:rsidRPr="008A4C19">
        <w:rPr>
          <w:rStyle w:val="af0"/>
          <w:b w:val="0"/>
          <w:color w:val="333333"/>
        </w:rPr>
        <w:t xml:space="preserve">лодово-ягодных маринад, натуральных консервов, компотов, </w:t>
      </w:r>
      <w:proofErr w:type="spellStart"/>
      <w:r w:rsidRPr="008A4C19">
        <w:rPr>
          <w:rStyle w:val="af0"/>
          <w:b w:val="0"/>
          <w:color w:val="333333"/>
        </w:rPr>
        <w:t>пюреобразных</w:t>
      </w:r>
      <w:proofErr w:type="spellEnd"/>
      <w:r w:rsidRPr="008A4C19">
        <w:rPr>
          <w:rStyle w:val="af0"/>
          <w:b w:val="0"/>
          <w:color w:val="333333"/>
        </w:rPr>
        <w:t xml:space="preserve"> продуктов, </w:t>
      </w:r>
      <w:r w:rsidRPr="008A4C19">
        <w:rPr>
          <w:color w:val="333333"/>
        </w:rPr>
        <w:t>варенья, джема, конфитюра, желе</w:t>
      </w:r>
      <w:proofErr w:type="gramEnd"/>
    </w:p>
    <w:p w:rsidR="008A4C19" w:rsidRPr="008A4C19" w:rsidRDefault="008A4C19" w:rsidP="008A4C19">
      <w:pPr>
        <w:tabs>
          <w:tab w:val="left" w:pos="709"/>
        </w:tabs>
        <w:jc w:val="both"/>
        <w:rPr>
          <w:color w:val="000000"/>
        </w:rPr>
      </w:pPr>
      <w:r>
        <w:rPr>
          <w:b/>
          <w:bCs/>
          <w:color w:val="000000"/>
        </w:rPr>
        <w:t xml:space="preserve">        </w:t>
      </w:r>
      <w:r w:rsidRPr="008A4C19">
        <w:rPr>
          <w:b/>
          <w:bCs/>
          <w:color w:val="000000"/>
        </w:rPr>
        <w:t xml:space="preserve"> Основные способы воздействия на микрофлору пищевых продуктов</w:t>
      </w:r>
      <w:r w:rsidRPr="008A4C19">
        <w:rPr>
          <w:color w:val="000000"/>
        </w:rPr>
        <w:br/>
        <w:t xml:space="preserve">     Стерилизация пищевых продуктов. Способы стерилизации теплом:</w:t>
      </w:r>
      <w:r w:rsidRPr="008A4C19">
        <w:rPr>
          <w:color w:val="000000"/>
        </w:rPr>
        <w:br/>
        <w:t xml:space="preserve">при атмосферном давлении и при давлении выше атмосферного. </w:t>
      </w:r>
      <w:r w:rsidRPr="008A4C19">
        <w:rPr>
          <w:color w:val="000000"/>
        </w:rPr>
        <w:br/>
        <w:t>Применение пастеризации. Стерилизация</w:t>
      </w:r>
      <w:proofErr w:type="gramStart"/>
      <w:r w:rsidRPr="008A4C19">
        <w:rPr>
          <w:color w:val="000000"/>
        </w:rPr>
        <w:t xml:space="preserve"> .</w:t>
      </w:r>
      <w:proofErr w:type="gramEnd"/>
      <w:r w:rsidRPr="008A4C19">
        <w:rPr>
          <w:color w:val="000000"/>
        </w:rPr>
        <w:t xml:space="preserve"> Применение токов высокой и сверхвысокой частоты для стерилизации. Радиационный способ стерилизации пищевых продуктов. Сульфитация. Использование антисептиков: оксид серы (SO2), </w:t>
      </w:r>
      <w:proofErr w:type="spellStart"/>
      <w:r w:rsidRPr="008A4C19">
        <w:rPr>
          <w:color w:val="000000"/>
        </w:rPr>
        <w:t>сорбиновая</w:t>
      </w:r>
      <w:proofErr w:type="spellEnd"/>
      <w:r w:rsidRPr="008A4C19">
        <w:rPr>
          <w:color w:val="000000"/>
        </w:rPr>
        <w:t xml:space="preserve"> кислота и ее соли.</w:t>
      </w:r>
    </w:p>
    <w:p w:rsidR="008A4C19" w:rsidRPr="008A4C19" w:rsidRDefault="008A4C19" w:rsidP="008A4C19">
      <w:pPr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</w:t>
      </w:r>
      <w:r w:rsidRPr="008A4C19">
        <w:rPr>
          <w:b/>
          <w:bCs/>
          <w:color w:val="000000"/>
        </w:rPr>
        <w:t xml:space="preserve">Требования к таре для консервов. Виды </w:t>
      </w:r>
      <w:proofErr w:type="gramStart"/>
      <w:r w:rsidRPr="008A4C19">
        <w:rPr>
          <w:b/>
          <w:bCs/>
          <w:color w:val="000000"/>
        </w:rPr>
        <w:t>брака консервов</w:t>
      </w:r>
      <w:proofErr w:type="gramEnd"/>
      <w:r w:rsidRPr="008A4C19">
        <w:rPr>
          <w:b/>
          <w:bCs/>
          <w:color w:val="000000"/>
        </w:rPr>
        <w:t xml:space="preserve"> в герметичной таре</w:t>
      </w:r>
    </w:p>
    <w:p w:rsidR="008A4C19" w:rsidRPr="008A4C19" w:rsidRDefault="008A4C19" w:rsidP="008A4C19">
      <w:pPr>
        <w:pStyle w:val="ae"/>
        <w:tabs>
          <w:tab w:val="left" w:pos="709"/>
        </w:tabs>
        <w:jc w:val="both"/>
      </w:pPr>
      <w:r w:rsidRPr="008A4C19">
        <w:rPr>
          <w:color w:val="000000"/>
        </w:rPr>
        <w:t xml:space="preserve">       Схема </w:t>
      </w:r>
      <w:proofErr w:type="gramStart"/>
      <w:r w:rsidRPr="008A4C19">
        <w:rPr>
          <w:color w:val="000000"/>
        </w:rPr>
        <w:t>контроля за</w:t>
      </w:r>
      <w:proofErr w:type="gramEnd"/>
      <w:r w:rsidRPr="008A4C19">
        <w:rPr>
          <w:color w:val="000000"/>
        </w:rPr>
        <w:t xml:space="preserve"> тарой: инспекция тары, отбор брака, тщательное мытье тары, контроль на герметичность. Два вида тары — герметичная и негерметичная. </w:t>
      </w:r>
      <w:proofErr w:type="gramStart"/>
      <w:r w:rsidRPr="008A4C19">
        <w:rPr>
          <w:color w:val="000000"/>
        </w:rPr>
        <w:t>Герметичная тара: жестяные, алюминиевые банки и тубы, стеклянные банки, бутылки, бутыли, стаканы, коробки, банки, пакеты из полимерных материалов.</w:t>
      </w:r>
      <w:proofErr w:type="gramEnd"/>
      <w:r w:rsidRPr="008A4C19">
        <w:rPr>
          <w:color w:val="000000"/>
        </w:rPr>
        <w:t xml:space="preserve"> Негерметичная тара: деревянные бочки и ящики, фанерные ящики и барабаны, картонные короба, бумажные мешки, пластмассовые ящики и лотки.</w:t>
      </w:r>
      <w:r w:rsidRPr="008A4C19">
        <w:rPr>
          <w:color w:val="000000"/>
        </w:rPr>
        <w:br/>
        <w:t xml:space="preserve">       Производственный брак, складской брак. Меры по устранению всех видов брака. Бомбаж банок (вздутие крышек, донышек) причины и пути устранения. Микробиологический бомбаж, химический бомбаж, физический бомбаж. </w:t>
      </w:r>
      <w:r w:rsidRPr="008A4C19">
        <w:t xml:space="preserve">Другие виды брака: </w:t>
      </w:r>
      <w:r w:rsidRPr="008A4C19">
        <w:rPr>
          <w:color w:val="000000"/>
        </w:rPr>
        <w:t xml:space="preserve">ржавые, </w:t>
      </w:r>
      <w:proofErr w:type="spellStart"/>
      <w:r w:rsidRPr="008A4C19">
        <w:rPr>
          <w:color w:val="000000"/>
        </w:rPr>
        <w:t>подтечные</w:t>
      </w:r>
      <w:proofErr w:type="spellEnd"/>
      <w:r w:rsidRPr="008A4C19">
        <w:rPr>
          <w:color w:val="000000"/>
        </w:rPr>
        <w:t xml:space="preserve"> банки, с нарушенной герметичностью («</w:t>
      </w:r>
      <w:proofErr w:type="spellStart"/>
      <w:r w:rsidRPr="008A4C19">
        <w:rPr>
          <w:color w:val="000000"/>
        </w:rPr>
        <w:t>хлопуши</w:t>
      </w:r>
      <w:proofErr w:type="spellEnd"/>
      <w:r w:rsidRPr="008A4C19">
        <w:rPr>
          <w:color w:val="000000"/>
        </w:rPr>
        <w:t>»), деформированные.</w:t>
      </w:r>
      <w:r w:rsidRPr="008A4C19">
        <w:br/>
      </w:r>
    </w:p>
    <w:p w:rsidR="00B9336F" w:rsidRDefault="00B9336F" w:rsidP="008A4C19">
      <w:pPr>
        <w:jc w:val="center"/>
      </w:pPr>
    </w:p>
    <w:p w:rsidR="001A6E52" w:rsidRDefault="001A6E52" w:rsidP="001A6E52">
      <w:pPr>
        <w:jc w:val="center"/>
      </w:pPr>
      <w:r>
        <w:t>Список литературы</w:t>
      </w:r>
    </w:p>
    <w:p w:rsidR="008A4C19" w:rsidRDefault="008A4C19" w:rsidP="001A6E52">
      <w:pPr>
        <w:jc w:val="center"/>
      </w:pPr>
    </w:p>
    <w:p w:rsidR="008A4C19" w:rsidRDefault="008A4C19" w:rsidP="008A4C19">
      <w:pPr>
        <w:pStyle w:val="ae"/>
        <w:spacing w:after="0"/>
        <w:ind w:firstLine="225"/>
        <w:rPr>
          <w:color w:val="000000"/>
          <w:szCs w:val="28"/>
        </w:rPr>
      </w:pPr>
      <w:r>
        <w:rPr>
          <w:color w:val="000000"/>
          <w:szCs w:val="28"/>
        </w:rPr>
        <w:t>1.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>, 2016. - 200 с.</w:t>
      </w:r>
    </w:p>
    <w:p w:rsidR="008A4C19" w:rsidRDefault="008A4C19" w:rsidP="008A4C19">
      <w:pPr>
        <w:pStyle w:val="ae"/>
        <w:spacing w:after="0"/>
        <w:ind w:firstLine="225"/>
        <w:rPr>
          <w:color w:val="000000"/>
          <w:szCs w:val="28"/>
        </w:rPr>
      </w:pPr>
      <w:r>
        <w:rPr>
          <w:color w:val="000000"/>
          <w:szCs w:val="28"/>
        </w:rPr>
        <w:t xml:space="preserve">2. Консервы и концентраты для детского питания / Е.Т. </w:t>
      </w:r>
      <w:proofErr w:type="spellStart"/>
      <w:r>
        <w:rPr>
          <w:color w:val="000000"/>
          <w:szCs w:val="28"/>
        </w:rPr>
        <w:t>Дмитричева</w:t>
      </w:r>
      <w:proofErr w:type="spellEnd"/>
      <w:r>
        <w:rPr>
          <w:color w:val="000000"/>
          <w:szCs w:val="28"/>
        </w:rPr>
        <w:t xml:space="preserve">, Г.М. Евстигнеев, З.А. </w:t>
      </w:r>
      <w:proofErr w:type="spellStart"/>
      <w:r>
        <w:rPr>
          <w:color w:val="000000"/>
          <w:szCs w:val="28"/>
        </w:rPr>
        <w:t>Марх</w:t>
      </w:r>
      <w:proofErr w:type="spellEnd"/>
      <w:r>
        <w:rPr>
          <w:color w:val="000000"/>
          <w:szCs w:val="28"/>
        </w:rPr>
        <w:t xml:space="preserve"> и др.; Под ред. А.Н. Самсоновой.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2015. - 245 с.</w:t>
      </w:r>
    </w:p>
    <w:p w:rsidR="008A4C19" w:rsidRDefault="008A4C19" w:rsidP="008A4C19">
      <w:pPr>
        <w:pStyle w:val="ae"/>
        <w:tabs>
          <w:tab w:val="left" w:pos="709"/>
        </w:tabs>
        <w:spacing w:after="0"/>
        <w:rPr>
          <w:color w:val="000000"/>
          <w:szCs w:val="28"/>
        </w:rPr>
      </w:pPr>
      <w:r>
        <w:rPr>
          <w:color w:val="000000"/>
          <w:szCs w:val="28"/>
        </w:rPr>
        <w:t xml:space="preserve">     3.Самсонова А.Н., </w:t>
      </w:r>
      <w:proofErr w:type="spellStart"/>
      <w:r>
        <w:rPr>
          <w:color w:val="000000"/>
          <w:szCs w:val="28"/>
        </w:rPr>
        <w:t>Ушева</w:t>
      </w:r>
      <w:proofErr w:type="spellEnd"/>
      <w:r>
        <w:rPr>
          <w:color w:val="000000"/>
          <w:szCs w:val="28"/>
        </w:rPr>
        <w:t xml:space="preserve"> В.Б. Фруктовые и овощные соки.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2018. - 287 с.</w:t>
      </w:r>
    </w:p>
    <w:p w:rsidR="001A6E52" w:rsidRDefault="001A6E52" w:rsidP="001A6E52">
      <w:pPr>
        <w:jc w:val="both"/>
      </w:pPr>
    </w:p>
    <w:p w:rsidR="001A6E52" w:rsidRPr="004F28AC" w:rsidRDefault="001A6E52" w:rsidP="001A6E52">
      <w:pPr>
        <w:jc w:val="center"/>
      </w:pPr>
      <w:r w:rsidRPr="006928A0">
        <w:t>Контрольные</w:t>
      </w:r>
      <w:r w:rsidRPr="004F28AC">
        <w:t xml:space="preserve"> вопросы</w:t>
      </w:r>
    </w:p>
    <w:p w:rsidR="001A6E52" w:rsidRDefault="001A6E52" w:rsidP="001A6E52">
      <w:pPr>
        <w:shd w:val="clear" w:color="auto" w:fill="FFFFFF"/>
        <w:jc w:val="both"/>
        <w:rPr>
          <w:noProof/>
          <w:sz w:val="28"/>
          <w:szCs w:val="28"/>
        </w:rPr>
      </w:pPr>
    </w:p>
    <w:p w:rsidR="008A4C19" w:rsidRPr="004A04DB" w:rsidRDefault="008A4C19" w:rsidP="008A4C19">
      <w:pPr>
        <w:jc w:val="both"/>
      </w:pPr>
      <w:r w:rsidRPr="004A04DB">
        <w:rPr>
          <w:w w:val="108"/>
          <w:lang w:bidi="he-IL"/>
        </w:rPr>
        <w:t xml:space="preserve">1.Технология </w:t>
      </w:r>
      <w:r w:rsidRPr="004A04DB">
        <w:rPr>
          <w:color w:val="000000"/>
        </w:rPr>
        <w:t>желе, повидло, джем, конфитюр, варенье.</w:t>
      </w:r>
    </w:p>
    <w:p w:rsidR="008A4C19" w:rsidRPr="004A04DB" w:rsidRDefault="008A4C19" w:rsidP="008A4C19">
      <w:pPr>
        <w:jc w:val="both"/>
        <w:rPr>
          <w:color w:val="000000"/>
        </w:rPr>
      </w:pPr>
      <w:r w:rsidRPr="004A04DB">
        <w:rPr>
          <w:w w:val="108"/>
          <w:lang w:bidi="he-IL"/>
        </w:rPr>
        <w:t xml:space="preserve">2. </w:t>
      </w:r>
      <w:r w:rsidRPr="004A04DB">
        <w:rPr>
          <w:color w:val="000000"/>
        </w:rPr>
        <w:t>Технология компотов, соков, пюре</w:t>
      </w:r>
    </w:p>
    <w:p w:rsidR="008A4C19" w:rsidRPr="004A04DB" w:rsidRDefault="008A4C19" w:rsidP="008A4C19">
      <w:pPr>
        <w:jc w:val="both"/>
      </w:pPr>
      <w:r w:rsidRPr="004A04DB">
        <w:rPr>
          <w:color w:val="000000"/>
        </w:rPr>
        <w:t>3.Технология соусов, маринадов</w:t>
      </w:r>
    </w:p>
    <w:p w:rsidR="008A4C19" w:rsidRPr="004A04DB" w:rsidRDefault="008A4C19" w:rsidP="008A4C19">
      <w:pPr>
        <w:jc w:val="both"/>
      </w:pPr>
      <w:r w:rsidRPr="004A04DB">
        <w:rPr>
          <w:color w:val="000000"/>
        </w:rPr>
        <w:t xml:space="preserve">4.Технология </w:t>
      </w:r>
      <w:proofErr w:type="spellStart"/>
      <w:r w:rsidRPr="004A04DB">
        <w:rPr>
          <w:color w:val="000000"/>
        </w:rPr>
        <w:t>сульфитированных</w:t>
      </w:r>
      <w:proofErr w:type="spellEnd"/>
      <w:r w:rsidRPr="004A04DB">
        <w:rPr>
          <w:color w:val="000000"/>
        </w:rPr>
        <w:t xml:space="preserve"> </w:t>
      </w:r>
      <w:proofErr w:type="gramStart"/>
      <w:r w:rsidRPr="004A04DB">
        <w:rPr>
          <w:color w:val="000000"/>
        </w:rPr>
        <w:t>плодово-ягодные</w:t>
      </w:r>
      <w:proofErr w:type="gramEnd"/>
      <w:r w:rsidRPr="004A04DB">
        <w:rPr>
          <w:color w:val="000000"/>
        </w:rPr>
        <w:t xml:space="preserve"> продуктов</w:t>
      </w:r>
    </w:p>
    <w:p w:rsidR="008A4C19" w:rsidRPr="004A04DB" w:rsidRDefault="008A4C19" w:rsidP="008A4C19">
      <w:pPr>
        <w:jc w:val="both"/>
        <w:rPr>
          <w:color w:val="000000"/>
        </w:rPr>
      </w:pPr>
      <w:r w:rsidRPr="004A04DB">
        <w:rPr>
          <w:color w:val="000000"/>
        </w:rPr>
        <w:t xml:space="preserve">5 Сущность стерилизации пищевых продуктов. </w:t>
      </w:r>
    </w:p>
    <w:p w:rsidR="008A4C19" w:rsidRPr="004A04DB" w:rsidRDefault="008A4C19" w:rsidP="008A4C19">
      <w:pPr>
        <w:jc w:val="both"/>
        <w:rPr>
          <w:b/>
        </w:rPr>
      </w:pPr>
      <w:r w:rsidRPr="004A04DB">
        <w:rPr>
          <w:color w:val="000000"/>
        </w:rPr>
        <w:t>6 Способы стерилизации</w:t>
      </w:r>
      <w:r w:rsidRPr="004A04DB">
        <w:rPr>
          <w:b/>
        </w:rPr>
        <w:t xml:space="preserve"> </w:t>
      </w:r>
    </w:p>
    <w:p w:rsidR="004A04DB" w:rsidRDefault="004A04DB" w:rsidP="008A4C19">
      <w:pPr>
        <w:shd w:val="clear" w:color="auto" w:fill="FFFFFF"/>
        <w:ind w:left="10" w:right="24" w:firstLine="715"/>
        <w:jc w:val="both"/>
      </w:pPr>
    </w:p>
    <w:p w:rsidR="004A04DB" w:rsidRDefault="004A04DB" w:rsidP="008A4C19">
      <w:pPr>
        <w:shd w:val="clear" w:color="auto" w:fill="FFFFFF"/>
        <w:ind w:left="10" w:right="24" w:firstLine="715"/>
        <w:jc w:val="both"/>
      </w:pPr>
    </w:p>
    <w:p w:rsidR="008A4C19" w:rsidRPr="004A04DB" w:rsidRDefault="008A4C19" w:rsidP="00FF3B8F">
      <w:pPr>
        <w:shd w:val="clear" w:color="auto" w:fill="FFFFFF"/>
        <w:ind w:left="10" w:right="24" w:hanging="10"/>
        <w:jc w:val="both"/>
        <w:rPr>
          <w:highlight w:val="yellow"/>
        </w:rPr>
      </w:pPr>
      <w:r w:rsidRPr="004A04DB">
        <w:t xml:space="preserve">    7 </w:t>
      </w:r>
      <w:r w:rsidRPr="004A04DB">
        <w:rPr>
          <w:color w:val="000000"/>
        </w:rPr>
        <w:t xml:space="preserve">Схемы </w:t>
      </w:r>
      <w:proofErr w:type="gramStart"/>
      <w:r w:rsidRPr="004A04DB">
        <w:rPr>
          <w:color w:val="000000"/>
        </w:rPr>
        <w:t>контроля за</w:t>
      </w:r>
      <w:proofErr w:type="gramEnd"/>
      <w:r w:rsidRPr="004A04DB">
        <w:rPr>
          <w:color w:val="000000"/>
        </w:rPr>
        <w:t xml:space="preserve"> санитарным состоянием  оборотной тары</w:t>
      </w:r>
    </w:p>
    <w:p w:rsidR="008A4C19" w:rsidRPr="004A04DB" w:rsidRDefault="008A4C19" w:rsidP="00FF3B8F">
      <w:pPr>
        <w:shd w:val="clear" w:color="auto" w:fill="FFFFFF"/>
        <w:ind w:left="720" w:right="24" w:hanging="720"/>
        <w:jc w:val="both"/>
        <w:rPr>
          <w:highlight w:val="yellow"/>
        </w:rPr>
      </w:pPr>
      <w:r w:rsidRPr="004A04DB">
        <w:rPr>
          <w:color w:val="000000"/>
        </w:rPr>
        <w:t xml:space="preserve">    8 Схемы </w:t>
      </w:r>
      <w:proofErr w:type="gramStart"/>
      <w:r w:rsidRPr="004A04DB">
        <w:rPr>
          <w:color w:val="000000"/>
        </w:rPr>
        <w:t>контроля за</w:t>
      </w:r>
      <w:proofErr w:type="gramEnd"/>
      <w:r w:rsidRPr="004A04DB">
        <w:rPr>
          <w:color w:val="000000"/>
        </w:rPr>
        <w:t xml:space="preserve"> санитарным состоянием герметичной тары</w:t>
      </w:r>
    </w:p>
    <w:p w:rsidR="008A4C19" w:rsidRPr="004A04DB" w:rsidRDefault="008A4C19" w:rsidP="00FF3B8F">
      <w:pPr>
        <w:shd w:val="clear" w:color="auto" w:fill="FFFFFF"/>
        <w:ind w:left="993" w:right="24" w:hanging="720"/>
        <w:jc w:val="both"/>
      </w:pPr>
      <w:r w:rsidRPr="004A04DB">
        <w:t xml:space="preserve">9   </w:t>
      </w:r>
      <w:r w:rsidRPr="004A04DB">
        <w:rPr>
          <w:color w:val="000000"/>
        </w:rPr>
        <w:t xml:space="preserve">Производственный брак. </w:t>
      </w:r>
    </w:p>
    <w:p w:rsidR="008A4C19" w:rsidRPr="004A04DB" w:rsidRDefault="008A4C19" w:rsidP="00FF3B8F">
      <w:pPr>
        <w:shd w:val="clear" w:color="auto" w:fill="FFFFFF"/>
        <w:ind w:right="24" w:hanging="720"/>
        <w:jc w:val="both"/>
      </w:pPr>
      <w:r w:rsidRPr="004A04DB">
        <w:rPr>
          <w:color w:val="000000"/>
        </w:rPr>
        <w:t xml:space="preserve">          </w:t>
      </w:r>
      <w:r w:rsidR="004A04DB" w:rsidRPr="004A04DB">
        <w:rPr>
          <w:color w:val="000000"/>
        </w:rPr>
        <w:t xml:space="preserve">  </w:t>
      </w:r>
      <w:r w:rsidR="004A04DB">
        <w:rPr>
          <w:color w:val="000000"/>
        </w:rPr>
        <w:t xml:space="preserve">   </w:t>
      </w:r>
      <w:r w:rsidRPr="004A04DB">
        <w:rPr>
          <w:color w:val="000000"/>
        </w:rPr>
        <w:t xml:space="preserve"> 10  Меры по устранению всех видов брака</w:t>
      </w:r>
    </w:p>
    <w:p w:rsidR="008A4C19" w:rsidRPr="004A04DB" w:rsidRDefault="008A4C19" w:rsidP="00FF3B8F">
      <w:pPr>
        <w:shd w:val="clear" w:color="auto" w:fill="FFFFFF"/>
        <w:ind w:left="10" w:right="24" w:hanging="10"/>
        <w:jc w:val="both"/>
        <w:rPr>
          <w:b/>
        </w:rPr>
      </w:pPr>
      <w:r w:rsidRPr="004A04DB">
        <w:t xml:space="preserve"> </w:t>
      </w:r>
      <w:r w:rsidR="004A04DB" w:rsidRPr="004A04DB">
        <w:t xml:space="preserve"> </w:t>
      </w:r>
      <w:r w:rsidR="004A04DB">
        <w:t xml:space="preserve"> </w:t>
      </w:r>
      <w:r w:rsidRPr="004A04DB">
        <w:t xml:space="preserve"> 1</w:t>
      </w:r>
      <w:r w:rsidRPr="004A04DB">
        <w:rPr>
          <w:color w:val="000000"/>
        </w:rPr>
        <w:t>1Микробиологический бомбаж</w:t>
      </w:r>
      <w:r w:rsidRPr="004A04DB">
        <w:rPr>
          <w:b/>
        </w:rPr>
        <w:t xml:space="preserve"> </w:t>
      </w:r>
    </w:p>
    <w:p w:rsidR="008A4C19" w:rsidRPr="004A04DB" w:rsidRDefault="008A4C19" w:rsidP="00FF3B8F">
      <w:pPr>
        <w:shd w:val="clear" w:color="auto" w:fill="FFFFFF"/>
        <w:ind w:right="24" w:hanging="10"/>
        <w:jc w:val="both"/>
        <w:rPr>
          <w:color w:val="000000"/>
        </w:rPr>
      </w:pPr>
      <w:r w:rsidRPr="004A04DB">
        <w:rPr>
          <w:color w:val="000000"/>
        </w:rPr>
        <w:t xml:space="preserve">    12 Химический бомбаж</w:t>
      </w:r>
    </w:p>
    <w:p w:rsidR="008A4C19" w:rsidRPr="004A04DB" w:rsidRDefault="008A4C19" w:rsidP="00FF3B8F">
      <w:pPr>
        <w:shd w:val="clear" w:color="auto" w:fill="FFFFFF"/>
        <w:ind w:right="24" w:hanging="10"/>
        <w:jc w:val="both"/>
      </w:pPr>
      <w:r w:rsidRPr="004A04DB">
        <w:rPr>
          <w:color w:val="000000"/>
        </w:rPr>
        <w:t xml:space="preserve">    13 Физический бомбаж</w:t>
      </w:r>
      <w:r w:rsidRPr="004A04DB">
        <w:rPr>
          <w:b/>
        </w:rPr>
        <w:t xml:space="preserve"> </w:t>
      </w:r>
    </w:p>
    <w:p w:rsidR="001A6E52" w:rsidRPr="004A04DB" w:rsidRDefault="001A6E52" w:rsidP="00217364">
      <w:pPr>
        <w:jc w:val="center"/>
      </w:pPr>
    </w:p>
    <w:p w:rsidR="00FF3B8F" w:rsidRDefault="008747F6" w:rsidP="008747F6">
      <w:pPr>
        <w:pStyle w:val="ad"/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4A04DB">
        <w:rPr>
          <w:rFonts w:ascii="Times New Roman" w:hAnsi="Times New Roman" w:cs="Times New Roman"/>
          <w:b/>
          <w:sz w:val="24"/>
        </w:rPr>
        <w:t>Вопросы    для выполнения контрольной работы</w:t>
      </w:r>
    </w:p>
    <w:p w:rsidR="008747F6" w:rsidRPr="004A04DB" w:rsidRDefault="008747F6" w:rsidP="008747F6">
      <w:pPr>
        <w:pStyle w:val="ad"/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4A04DB">
        <w:rPr>
          <w:rFonts w:ascii="Times New Roman" w:hAnsi="Times New Roman" w:cs="Times New Roman"/>
          <w:b/>
          <w:sz w:val="24"/>
        </w:rPr>
        <w:t xml:space="preserve"> </w:t>
      </w:r>
    </w:p>
    <w:p w:rsidR="004A04DB" w:rsidRPr="004A04DB" w:rsidRDefault="004A04DB" w:rsidP="004A04DB">
      <w:pPr>
        <w:jc w:val="both"/>
        <w:rPr>
          <w:highlight w:val="yellow"/>
        </w:rPr>
      </w:pPr>
      <w:r w:rsidRPr="004A04DB">
        <w:t xml:space="preserve">1 Способы уборки  плодов, используемых для консервирования. </w:t>
      </w:r>
      <w:r w:rsidRPr="004A04DB">
        <w:rPr>
          <w:color w:val="000000"/>
        </w:rPr>
        <w:t>Механизация погрузочно-разгрузочных работ.</w:t>
      </w:r>
      <w:r w:rsidRPr="004A04DB">
        <w:rPr>
          <w:highlight w:val="yellow"/>
        </w:rPr>
        <w:t xml:space="preserve"> </w:t>
      </w:r>
    </w:p>
    <w:p w:rsidR="004A04DB" w:rsidRPr="004A04DB" w:rsidRDefault="004A04DB" w:rsidP="004A04DB">
      <w:pPr>
        <w:pStyle w:val="a4"/>
        <w:spacing w:after="0"/>
        <w:ind w:left="0"/>
      </w:pPr>
      <w:r w:rsidRPr="004A04DB">
        <w:t>2. Сбор корнеплодов.</w:t>
      </w:r>
      <w:r w:rsidRPr="004A04DB">
        <w:rPr>
          <w:color w:val="000000"/>
        </w:rPr>
        <w:t xml:space="preserve"> </w:t>
      </w:r>
      <w:r w:rsidRPr="004A04DB">
        <w:t xml:space="preserve">  </w:t>
      </w:r>
    </w:p>
    <w:p w:rsidR="004A04DB" w:rsidRPr="004A04DB" w:rsidRDefault="004A04DB" w:rsidP="004A04DB">
      <w:pPr>
        <w:widowControl w:val="0"/>
        <w:autoSpaceDE w:val="0"/>
        <w:autoSpaceDN w:val="0"/>
        <w:adjustRightInd w:val="0"/>
        <w:jc w:val="both"/>
      </w:pPr>
      <w:r w:rsidRPr="004A04DB">
        <w:t>3.</w:t>
      </w:r>
      <w:r w:rsidRPr="004A04DB">
        <w:rPr>
          <w:color w:val="000000"/>
        </w:rPr>
        <w:t xml:space="preserve">Картофелеуборочный комбайн,  картофелекопалки, </w:t>
      </w:r>
    </w:p>
    <w:p w:rsidR="004A04DB" w:rsidRPr="004A04DB" w:rsidRDefault="004A04DB" w:rsidP="004A04DB">
      <w:pPr>
        <w:pStyle w:val="a4"/>
        <w:spacing w:after="0"/>
        <w:ind w:left="0"/>
        <w:rPr>
          <w:color w:val="000000"/>
        </w:rPr>
      </w:pPr>
      <w:r w:rsidRPr="004A04DB">
        <w:t>4.</w:t>
      </w:r>
      <w:r w:rsidRPr="004A04DB">
        <w:rPr>
          <w:color w:val="000000"/>
        </w:rPr>
        <w:t xml:space="preserve"> Свеклокомбайн, свеклоподъемники</w:t>
      </w:r>
    </w:p>
    <w:p w:rsidR="004A04DB" w:rsidRPr="004A04DB" w:rsidRDefault="004A04DB" w:rsidP="004A04DB">
      <w:pPr>
        <w:pStyle w:val="a4"/>
        <w:spacing w:after="0"/>
        <w:ind w:left="0"/>
        <w:rPr>
          <w:highlight w:val="yellow"/>
        </w:rPr>
      </w:pPr>
      <w:r w:rsidRPr="004A04DB">
        <w:rPr>
          <w:color w:val="000000"/>
        </w:rPr>
        <w:t xml:space="preserve">5. </w:t>
      </w:r>
      <w:proofErr w:type="spellStart"/>
      <w:r w:rsidRPr="004A04DB">
        <w:rPr>
          <w:color w:val="000000"/>
        </w:rPr>
        <w:t>Морковоуборочная</w:t>
      </w:r>
      <w:proofErr w:type="spellEnd"/>
      <w:r w:rsidRPr="004A04DB">
        <w:rPr>
          <w:color w:val="000000"/>
        </w:rPr>
        <w:t xml:space="preserve"> машина </w:t>
      </w:r>
    </w:p>
    <w:p w:rsidR="004A04DB" w:rsidRPr="004A04DB" w:rsidRDefault="004A04DB" w:rsidP="004A04DB">
      <w:pPr>
        <w:shd w:val="clear" w:color="auto" w:fill="FFFFFF"/>
        <w:jc w:val="both"/>
        <w:rPr>
          <w:noProof/>
        </w:rPr>
      </w:pPr>
      <w:r w:rsidRPr="004A04DB">
        <w:rPr>
          <w:noProof/>
        </w:rPr>
        <w:t>6.</w:t>
      </w:r>
      <w:r w:rsidRPr="004A04DB">
        <w:rPr>
          <w:color w:val="000000"/>
        </w:rPr>
        <w:t>Способы доставки сырья на предприятия</w:t>
      </w:r>
    </w:p>
    <w:p w:rsidR="004A04DB" w:rsidRPr="004A04DB" w:rsidRDefault="004A04DB" w:rsidP="004A04DB">
      <w:pPr>
        <w:shd w:val="clear" w:color="auto" w:fill="FFFFFF"/>
        <w:jc w:val="both"/>
        <w:rPr>
          <w:noProof/>
        </w:rPr>
      </w:pPr>
      <w:r w:rsidRPr="004A04DB">
        <w:rPr>
          <w:noProof/>
        </w:rPr>
        <w:t>7.</w:t>
      </w:r>
      <w:r w:rsidRPr="004A04DB">
        <w:rPr>
          <w:color w:val="000000"/>
        </w:rPr>
        <w:t>Требования, предъявляемые к таре</w:t>
      </w:r>
    </w:p>
    <w:p w:rsidR="004A04DB" w:rsidRPr="004A04DB" w:rsidRDefault="004A04DB" w:rsidP="004A04DB">
      <w:pPr>
        <w:shd w:val="clear" w:color="auto" w:fill="FFFFFF"/>
        <w:jc w:val="both"/>
      </w:pPr>
      <w:r w:rsidRPr="004A04DB">
        <w:t>8.</w:t>
      </w:r>
      <w:r w:rsidRPr="004A04DB">
        <w:rPr>
          <w:color w:val="000000"/>
        </w:rPr>
        <w:t xml:space="preserve"> Правила транспортировки сырья в ящиках</w:t>
      </w:r>
    </w:p>
    <w:p w:rsidR="004A04DB" w:rsidRPr="004A04DB" w:rsidRDefault="004A04DB" w:rsidP="004A04DB">
      <w:pPr>
        <w:shd w:val="clear" w:color="auto" w:fill="FFFFFF"/>
        <w:jc w:val="both"/>
      </w:pPr>
      <w:r w:rsidRPr="004A04DB">
        <w:t>9.</w:t>
      </w:r>
      <w:r w:rsidRPr="004A04DB">
        <w:rPr>
          <w:color w:val="000000"/>
        </w:rPr>
        <w:t xml:space="preserve"> Правила транспортировки сырья в  контейнерах</w:t>
      </w:r>
    </w:p>
    <w:p w:rsidR="004A04DB" w:rsidRPr="004A04DB" w:rsidRDefault="004A04DB" w:rsidP="004A04DB">
      <w:pPr>
        <w:shd w:val="clear" w:color="auto" w:fill="FFFFFF"/>
        <w:jc w:val="both"/>
      </w:pPr>
      <w:r w:rsidRPr="004A04DB">
        <w:t xml:space="preserve">10 </w:t>
      </w:r>
      <w:r w:rsidRPr="004A04DB">
        <w:rPr>
          <w:color w:val="000000"/>
        </w:rPr>
        <w:t>Правила транспортировки сырья в корзинах, цистернах</w:t>
      </w:r>
    </w:p>
    <w:p w:rsidR="004A04DB" w:rsidRPr="004A04DB" w:rsidRDefault="004A04DB" w:rsidP="004A04DB">
      <w:pPr>
        <w:tabs>
          <w:tab w:val="left" w:pos="709"/>
        </w:tabs>
        <w:jc w:val="both"/>
      </w:pPr>
      <w:r w:rsidRPr="004A04DB">
        <w:rPr>
          <w:noProof/>
        </w:rPr>
        <w:t xml:space="preserve">11 </w:t>
      </w:r>
      <w:r w:rsidRPr="004A04DB">
        <w:t xml:space="preserve">Технологии хранения плодов и овощей </w:t>
      </w:r>
    </w:p>
    <w:p w:rsidR="004A04DB" w:rsidRPr="004A04DB" w:rsidRDefault="004A04DB" w:rsidP="004A04DB">
      <w:pPr>
        <w:tabs>
          <w:tab w:val="left" w:pos="709"/>
        </w:tabs>
        <w:jc w:val="both"/>
      </w:pPr>
      <w:r w:rsidRPr="004A04DB">
        <w:t xml:space="preserve">12 Технологии хранения корнеплодов </w:t>
      </w:r>
    </w:p>
    <w:p w:rsidR="004A04DB" w:rsidRPr="004A04DB" w:rsidRDefault="004A04DB" w:rsidP="004A04DB">
      <w:pPr>
        <w:tabs>
          <w:tab w:val="left" w:pos="709"/>
        </w:tabs>
        <w:jc w:val="both"/>
      </w:pPr>
      <w:r w:rsidRPr="004A04DB">
        <w:t xml:space="preserve">13 Предварительная обработка сырья для консервного производства </w:t>
      </w:r>
    </w:p>
    <w:p w:rsidR="004A04DB" w:rsidRPr="004A04DB" w:rsidRDefault="004A04DB" w:rsidP="004A04DB">
      <w:pPr>
        <w:rPr>
          <w:b/>
        </w:rPr>
      </w:pPr>
      <w:r w:rsidRPr="004A04DB">
        <w:t>14. Основное сырье в консервном производстве</w:t>
      </w:r>
      <w:r w:rsidRPr="004A04DB">
        <w:rPr>
          <w:b/>
        </w:rPr>
        <w:t xml:space="preserve"> </w:t>
      </w:r>
    </w:p>
    <w:p w:rsidR="004A04DB" w:rsidRPr="004A04DB" w:rsidRDefault="004A04DB" w:rsidP="004A04DB">
      <w:pPr>
        <w:rPr>
          <w:b/>
        </w:rPr>
      </w:pPr>
      <w:r w:rsidRPr="004A04DB">
        <w:t>15 Дополнительное сырье в консервном производстве</w:t>
      </w:r>
      <w:r w:rsidRPr="004A04DB">
        <w:rPr>
          <w:b/>
        </w:rPr>
        <w:t xml:space="preserve"> </w:t>
      </w:r>
    </w:p>
    <w:p w:rsidR="004A04DB" w:rsidRPr="004A04DB" w:rsidRDefault="004A04DB" w:rsidP="004A04DB">
      <w:pPr>
        <w:jc w:val="both"/>
      </w:pPr>
      <w:r w:rsidRPr="004A04DB">
        <w:rPr>
          <w:noProof/>
        </w:rPr>
        <w:t xml:space="preserve">16 </w:t>
      </w:r>
      <w:r w:rsidRPr="004A04DB">
        <w:rPr>
          <w:color w:val="000000"/>
        </w:rPr>
        <w:t>Способы консервирования овощей</w:t>
      </w:r>
    </w:p>
    <w:p w:rsidR="004A04DB" w:rsidRPr="004A04DB" w:rsidRDefault="004A04DB" w:rsidP="004A04DB">
      <w:pPr>
        <w:jc w:val="both"/>
      </w:pPr>
      <w:r w:rsidRPr="004A04DB">
        <w:rPr>
          <w:noProof/>
        </w:rPr>
        <w:t xml:space="preserve">17 </w:t>
      </w:r>
      <w:r w:rsidRPr="004A04DB">
        <w:rPr>
          <w:color w:val="000000"/>
        </w:rPr>
        <w:t>Способы консервирования плодов</w:t>
      </w:r>
    </w:p>
    <w:p w:rsidR="004A04DB" w:rsidRPr="004A04DB" w:rsidRDefault="004A04DB" w:rsidP="004A04DB">
      <w:pPr>
        <w:shd w:val="clear" w:color="auto" w:fill="FFFFFF"/>
        <w:jc w:val="both"/>
        <w:rPr>
          <w:noProof/>
        </w:rPr>
      </w:pPr>
      <w:r w:rsidRPr="004A04DB">
        <w:rPr>
          <w:color w:val="000000"/>
        </w:rPr>
        <w:t>18Технология естественной сушки</w:t>
      </w:r>
      <w:r w:rsidRPr="004A04DB">
        <w:rPr>
          <w:noProof/>
        </w:rPr>
        <w:t xml:space="preserve"> </w:t>
      </w:r>
    </w:p>
    <w:p w:rsidR="004A04DB" w:rsidRPr="004A04DB" w:rsidRDefault="004A04DB" w:rsidP="004A04DB">
      <w:pPr>
        <w:jc w:val="both"/>
        <w:rPr>
          <w:color w:val="000000"/>
        </w:rPr>
      </w:pPr>
      <w:r w:rsidRPr="004A04DB">
        <w:rPr>
          <w:color w:val="000000"/>
        </w:rPr>
        <w:t>19 Виды естественной сушки</w:t>
      </w:r>
    </w:p>
    <w:p w:rsidR="004A04DB" w:rsidRPr="004A04DB" w:rsidRDefault="004A04DB" w:rsidP="004A04DB">
      <w:pPr>
        <w:shd w:val="clear" w:color="auto" w:fill="FFFFFF"/>
        <w:jc w:val="both"/>
        <w:rPr>
          <w:noProof/>
        </w:rPr>
      </w:pPr>
      <w:r w:rsidRPr="004A04DB">
        <w:rPr>
          <w:noProof/>
        </w:rPr>
        <w:t xml:space="preserve">20 </w:t>
      </w:r>
      <w:r w:rsidRPr="004A04DB">
        <w:rPr>
          <w:color w:val="000000"/>
        </w:rPr>
        <w:t>Классификация отходов консервного производства</w:t>
      </w:r>
      <w:r w:rsidRPr="004A04DB">
        <w:rPr>
          <w:noProof/>
        </w:rPr>
        <w:t xml:space="preserve"> </w:t>
      </w:r>
    </w:p>
    <w:p w:rsidR="004A04DB" w:rsidRPr="004A04DB" w:rsidRDefault="004A04DB" w:rsidP="004A04DB">
      <w:pPr>
        <w:shd w:val="clear" w:color="auto" w:fill="FFFFFF"/>
        <w:jc w:val="both"/>
        <w:rPr>
          <w:noProof/>
        </w:rPr>
      </w:pPr>
      <w:r w:rsidRPr="004A04DB">
        <w:rPr>
          <w:noProof/>
        </w:rPr>
        <w:t>21 Классификация отходов сокового, овощного и плодового консервного производства</w:t>
      </w:r>
    </w:p>
    <w:p w:rsidR="004A04DB" w:rsidRPr="004A04DB" w:rsidRDefault="004A04DB" w:rsidP="004A04DB">
      <w:pPr>
        <w:shd w:val="clear" w:color="auto" w:fill="FFFFFF"/>
        <w:ind w:right="144"/>
        <w:jc w:val="both"/>
        <w:rPr>
          <w:bCs/>
          <w:color w:val="000000"/>
        </w:rPr>
      </w:pPr>
      <w:r w:rsidRPr="004A04DB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22</w:t>
      </w:r>
      <w:r w:rsidRPr="004A04DB">
        <w:rPr>
          <w:bCs/>
          <w:color w:val="000000"/>
        </w:rPr>
        <w:t>Овощные консервы</w:t>
      </w:r>
    </w:p>
    <w:p w:rsidR="004A04DB" w:rsidRPr="004A04DB" w:rsidRDefault="004A04DB" w:rsidP="004A04DB">
      <w:pPr>
        <w:shd w:val="clear" w:color="auto" w:fill="FFFFFF"/>
        <w:ind w:right="144"/>
        <w:jc w:val="both"/>
        <w:rPr>
          <w:b/>
          <w:bCs/>
          <w:color w:val="000000"/>
        </w:rPr>
      </w:pPr>
      <w:r w:rsidRPr="004A04DB">
        <w:t xml:space="preserve"> 2</w:t>
      </w:r>
      <w:r>
        <w:t>3</w:t>
      </w:r>
      <w:r w:rsidRPr="004A04DB">
        <w:t xml:space="preserve"> </w:t>
      </w:r>
      <w:r w:rsidRPr="004A04DB">
        <w:rPr>
          <w:bCs/>
          <w:color w:val="000000"/>
        </w:rPr>
        <w:t>Маринады из овощей</w:t>
      </w:r>
    </w:p>
    <w:p w:rsidR="004A04DB" w:rsidRDefault="004A04DB" w:rsidP="004A04DB">
      <w:pPr>
        <w:shd w:val="clear" w:color="auto" w:fill="FFFFFF"/>
        <w:ind w:right="144"/>
        <w:jc w:val="both"/>
      </w:pPr>
      <w:r>
        <w:t xml:space="preserve"> 24</w:t>
      </w:r>
      <w:r w:rsidRPr="004A04DB">
        <w:rPr>
          <w:bCs/>
          <w:color w:val="000000"/>
        </w:rPr>
        <w:t>Овощные обеденные блюда</w:t>
      </w:r>
      <w:r w:rsidRPr="004A04DB">
        <w:rPr>
          <w:bCs/>
          <w:color w:val="000000"/>
        </w:rPr>
        <w:br/>
      </w:r>
      <w:r>
        <w:rPr>
          <w:bCs/>
          <w:color w:val="000000"/>
        </w:rPr>
        <w:t xml:space="preserve"> 25 </w:t>
      </w:r>
      <w:r w:rsidRPr="004A04DB">
        <w:rPr>
          <w:bCs/>
          <w:color w:val="000000"/>
        </w:rPr>
        <w:t>Овощные закусочные консервы</w:t>
      </w:r>
      <w:r w:rsidRPr="004A04DB">
        <w:rPr>
          <w:color w:val="000000"/>
        </w:rPr>
        <w:t>.</w:t>
      </w:r>
    </w:p>
    <w:p w:rsidR="004A04DB" w:rsidRPr="004A04DB" w:rsidRDefault="004A04DB" w:rsidP="004A04DB">
      <w:pPr>
        <w:shd w:val="clear" w:color="auto" w:fill="FFFFFF"/>
        <w:ind w:right="144"/>
        <w:jc w:val="both"/>
      </w:pPr>
      <w:r>
        <w:t xml:space="preserve"> 26 </w:t>
      </w:r>
      <w:r w:rsidRPr="004A04DB">
        <w:rPr>
          <w:bCs/>
          <w:color w:val="000000"/>
        </w:rPr>
        <w:t>Концентрированные томатные продукты</w:t>
      </w:r>
    </w:p>
    <w:p w:rsidR="004A04DB" w:rsidRPr="004A04DB" w:rsidRDefault="004A04DB" w:rsidP="004A04DB">
      <w:pPr>
        <w:jc w:val="both"/>
      </w:pPr>
      <w:r>
        <w:rPr>
          <w:bCs/>
          <w:color w:val="000000"/>
        </w:rPr>
        <w:t xml:space="preserve"> 27 </w:t>
      </w:r>
      <w:r w:rsidRPr="004A04DB">
        <w:rPr>
          <w:bCs/>
          <w:color w:val="000000"/>
        </w:rPr>
        <w:t>Томатные соусы</w:t>
      </w:r>
    </w:p>
    <w:p w:rsidR="004A04DB" w:rsidRPr="004A04DB" w:rsidRDefault="004A04DB" w:rsidP="004A04DB">
      <w:pPr>
        <w:jc w:val="both"/>
      </w:pPr>
      <w:r>
        <w:rPr>
          <w:bCs/>
          <w:color w:val="000000"/>
        </w:rPr>
        <w:t xml:space="preserve"> 28 </w:t>
      </w:r>
      <w:r w:rsidRPr="004A04DB">
        <w:rPr>
          <w:bCs/>
          <w:color w:val="000000"/>
        </w:rPr>
        <w:t>Овощные соки</w:t>
      </w:r>
      <w:r w:rsidRPr="004A04DB">
        <w:rPr>
          <w:color w:val="000000"/>
        </w:rPr>
        <w:t>.</w:t>
      </w:r>
    </w:p>
    <w:p w:rsidR="004A04DB" w:rsidRPr="004A04DB" w:rsidRDefault="004A04DB" w:rsidP="004A04DB">
      <w:pPr>
        <w:jc w:val="both"/>
        <w:rPr>
          <w:color w:val="000000"/>
        </w:rPr>
      </w:pPr>
      <w:r>
        <w:rPr>
          <w:color w:val="000000"/>
        </w:rPr>
        <w:t xml:space="preserve"> 29 </w:t>
      </w:r>
      <w:r w:rsidRPr="004A04DB">
        <w:rPr>
          <w:color w:val="000000"/>
        </w:rPr>
        <w:t>Технология компотов, соков, пюре</w:t>
      </w:r>
    </w:p>
    <w:p w:rsidR="004A04DB" w:rsidRPr="004A04DB" w:rsidRDefault="00FF3B8F" w:rsidP="00FF3B8F">
      <w:pPr>
        <w:jc w:val="both"/>
      </w:pPr>
      <w:r>
        <w:rPr>
          <w:color w:val="000000"/>
        </w:rPr>
        <w:t xml:space="preserve"> 30 </w:t>
      </w:r>
      <w:r w:rsidR="004A04DB" w:rsidRPr="004A04DB">
        <w:rPr>
          <w:color w:val="000000"/>
        </w:rPr>
        <w:t>Технология соусов, маринадов</w:t>
      </w:r>
    </w:p>
    <w:p w:rsidR="004A04DB" w:rsidRPr="004A04DB" w:rsidRDefault="00FF3B8F" w:rsidP="00FF3B8F">
      <w:pPr>
        <w:jc w:val="both"/>
      </w:pPr>
      <w:r>
        <w:rPr>
          <w:color w:val="000000"/>
        </w:rPr>
        <w:t xml:space="preserve"> 31 </w:t>
      </w:r>
      <w:r w:rsidR="004A04DB" w:rsidRPr="004A04DB">
        <w:rPr>
          <w:color w:val="000000"/>
        </w:rPr>
        <w:t xml:space="preserve">Технология </w:t>
      </w:r>
      <w:proofErr w:type="spellStart"/>
      <w:r w:rsidR="004A04DB" w:rsidRPr="004A04DB">
        <w:rPr>
          <w:color w:val="000000"/>
        </w:rPr>
        <w:t>сульфитированных</w:t>
      </w:r>
      <w:proofErr w:type="spellEnd"/>
      <w:r w:rsidR="004A04DB" w:rsidRPr="004A04DB">
        <w:rPr>
          <w:color w:val="000000"/>
        </w:rPr>
        <w:t xml:space="preserve"> </w:t>
      </w:r>
      <w:proofErr w:type="gramStart"/>
      <w:r w:rsidR="004A04DB" w:rsidRPr="004A04DB">
        <w:rPr>
          <w:color w:val="000000"/>
        </w:rPr>
        <w:t>плодово-ягодные</w:t>
      </w:r>
      <w:proofErr w:type="gramEnd"/>
      <w:r w:rsidR="004A04DB" w:rsidRPr="004A04DB">
        <w:rPr>
          <w:color w:val="000000"/>
        </w:rPr>
        <w:t xml:space="preserve"> продуктов</w:t>
      </w:r>
    </w:p>
    <w:p w:rsidR="004A04DB" w:rsidRPr="004A04DB" w:rsidRDefault="00FF3B8F" w:rsidP="004A04DB">
      <w:pPr>
        <w:jc w:val="both"/>
        <w:rPr>
          <w:color w:val="000000"/>
        </w:rPr>
      </w:pPr>
      <w:r>
        <w:rPr>
          <w:color w:val="000000"/>
        </w:rPr>
        <w:t xml:space="preserve"> 32 </w:t>
      </w:r>
      <w:r w:rsidR="004A04DB" w:rsidRPr="004A04DB">
        <w:rPr>
          <w:color w:val="000000"/>
        </w:rPr>
        <w:t xml:space="preserve">Сущность стерилизации пищевых продуктов. </w:t>
      </w:r>
    </w:p>
    <w:p w:rsidR="00FF3B8F" w:rsidRDefault="00FF3B8F" w:rsidP="00FF3B8F">
      <w:pPr>
        <w:jc w:val="both"/>
        <w:rPr>
          <w:b/>
        </w:rPr>
      </w:pPr>
      <w:r>
        <w:rPr>
          <w:color w:val="000000"/>
        </w:rPr>
        <w:t xml:space="preserve"> 33</w:t>
      </w:r>
      <w:r w:rsidR="004A04DB" w:rsidRPr="004A04DB">
        <w:rPr>
          <w:color w:val="000000"/>
        </w:rPr>
        <w:t>Способы стерилизации</w:t>
      </w:r>
      <w:r w:rsidR="004A04DB" w:rsidRPr="004A04DB">
        <w:rPr>
          <w:b/>
        </w:rPr>
        <w:t xml:space="preserve"> </w:t>
      </w:r>
    </w:p>
    <w:p w:rsidR="00FF3B8F" w:rsidRDefault="00FF3B8F" w:rsidP="00FF3B8F">
      <w:pPr>
        <w:jc w:val="both"/>
        <w:rPr>
          <w:color w:val="000000"/>
        </w:rPr>
      </w:pPr>
      <w:r>
        <w:rPr>
          <w:b/>
        </w:rPr>
        <w:t xml:space="preserve"> 34 </w:t>
      </w:r>
      <w:r w:rsidR="004A04DB" w:rsidRPr="004A04DB">
        <w:rPr>
          <w:color w:val="000000"/>
        </w:rPr>
        <w:t xml:space="preserve">Схемы </w:t>
      </w:r>
      <w:proofErr w:type="gramStart"/>
      <w:r w:rsidR="004A04DB" w:rsidRPr="004A04DB">
        <w:rPr>
          <w:color w:val="000000"/>
        </w:rPr>
        <w:t>контроля за</w:t>
      </w:r>
      <w:proofErr w:type="gramEnd"/>
      <w:r w:rsidR="004A04DB" w:rsidRPr="004A04DB">
        <w:rPr>
          <w:color w:val="000000"/>
        </w:rPr>
        <w:t xml:space="preserve"> санитарным состоянием  оборотной тар</w:t>
      </w:r>
      <w:r>
        <w:rPr>
          <w:color w:val="000000"/>
        </w:rPr>
        <w:t>ы</w:t>
      </w:r>
    </w:p>
    <w:p w:rsidR="004A04DB" w:rsidRPr="00FF3B8F" w:rsidRDefault="00FF3B8F" w:rsidP="00FF3B8F">
      <w:pPr>
        <w:jc w:val="both"/>
        <w:rPr>
          <w:b/>
        </w:rPr>
      </w:pPr>
      <w:r>
        <w:rPr>
          <w:color w:val="000000"/>
        </w:rPr>
        <w:t xml:space="preserve"> 35 </w:t>
      </w:r>
      <w:r w:rsidR="004A04DB" w:rsidRPr="004A04DB">
        <w:rPr>
          <w:color w:val="000000"/>
        </w:rPr>
        <w:t xml:space="preserve">Схемы </w:t>
      </w:r>
      <w:proofErr w:type="gramStart"/>
      <w:r w:rsidR="004A04DB" w:rsidRPr="004A04DB">
        <w:rPr>
          <w:color w:val="000000"/>
        </w:rPr>
        <w:t>контроля за</w:t>
      </w:r>
      <w:proofErr w:type="gramEnd"/>
      <w:r w:rsidR="004A04DB" w:rsidRPr="004A04DB">
        <w:rPr>
          <w:color w:val="000000"/>
        </w:rPr>
        <w:t xml:space="preserve"> санитарным состоянием герметичной тары</w:t>
      </w:r>
    </w:p>
    <w:p w:rsidR="004A04DB" w:rsidRPr="004A04DB" w:rsidRDefault="00FF3B8F" w:rsidP="00FF3B8F">
      <w:pPr>
        <w:shd w:val="clear" w:color="auto" w:fill="FFFFFF"/>
        <w:ind w:right="24"/>
        <w:jc w:val="both"/>
      </w:pPr>
      <w:r>
        <w:rPr>
          <w:color w:val="000000"/>
        </w:rPr>
        <w:t xml:space="preserve"> 36 </w:t>
      </w:r>
      <w:r w:rsidR="004A04DB" w:rsidRPr="004A04DB">
        <w:rPr>
          <w:color w:val="000000"/>
        </w:rPr>
        <w:t xml:space="preserve">Производственный брак. </w:t>
      </w:r>
    </w:p>
    <w:p w:rsidR="004A04DB" w:rsidRPr="004A04DB" w:rsidRDefault="00FF3B8F" w:rsidP="004A04DB">
      <w:pPr>
        <w:shd w:val="clear" w:color="auto" w:fill="FFFFFF"/>
        <w:ind w:right="24"/>
        <w:jc w:val="both"/>
      </w:pPr>
      <w:r>
        <w:rPr>
          <w:color w:val="000000"/>
        </w:rPr>
        <w:t xml:space="preserve"> 37 </w:t>
      </w:r>
      <w:r w:rsidR="004A04DB" w:rsidRPr="004A04DB">
        <w:rPr>
          <w:color w:val="000000"/>
        </w:rPr>
        <w:t>Меры по устранению всех видов брака</w:t>
      </w:r>
    </w:p>
    <w:p w:rsidR="004A04DB" w:rsidRPr="004A04DB" w:rsidRDefault="00FF3B8F" w:rsidP="004A04DB">
      <w:pPr>
        <w:jc w:val="both"/>
        <w:rPr>
          <w:b/>
        </w:rPr>
      </w:pPr>
      <w:r>
        <w:rPr>
          <w:color w:val="000000"/>
        </w:rPr>
        <w:t xml:space="preserve"> 38 </w:t>
      </w:r>
      <w:r w:rsidR="004A04DB" w:rsidRPr="004A04DB">
        <w:rPr>
          <w:color w:val="000000"/>
        </w:rPr>
        <w:t>Микробиологический бомбаж</w:t>
      </w:r>
      <w:r w:rsidR="004A04DB" w:rsidRPr="004A04DB">
        <w:rPr>
          <w:b/>
        </w:rPr>
        <w:t xml:space="preserve"> </w:t>
      </w:r>
    </w:p>
    <w:p w:rsidR="004A04DB" w:rsidRPr="004A04DB" w:rsidRDefault="00FF3B8F" w:rsidP="004A04DB">
      <w:pPr>
        <w:shd w:val="clear" w:color="auto" w:fill="FFFFFF"/>
        <w:ind w:right="24"/>
        <w:jc w:val="both"/>
        <w:rPr>
          <w:color w:val="000000"/>
        </w:rPr>
      </w:pPr>
      <w:r>
        <w:rPr>
          <w:color w:val="000000"/>
        </w:rPr>
        <w:t xml:space="preserve"> 39 </w:t>
      </w:r>
      <w:r w:rsidR="004A04DB" w:rsidRPr="004A04DB">
        <w:rPr>
          <w:color w:val="000000"/>
        </w:rPr>
        <w:t>Химический бомбаж</w:t>
      </w:r>
    </w:p>
    <w:p w:rsidR="004A04DB" w:rsidRPr="004A04DB" w:rsidRDefault="00FF3B8F" w:rsidP="004A04DB">
      <w:pPr>
        <w:shd w:val="clear" w:color="auto" w:fill="FFFFFF"/>
        <w:ind w:right="24"/>
        <w:jc w:val="both"/>
      </w:pPr>
      <w:r>
        <w:rPr>
          <w:color w:val="000000"/>
        </w:rPr>
        <w:t xml:space="preserve">40 </w:t>
      </w:r>
      <w:r w:rsidR="004A04DB" w:rsidRPr="004A04DB">
        <w:rPr>
          <w:color w:val="000000"/>
        </w:rPr>
        <w:t>Физический бомбаж</w:t>
      </w:r>
      <w:r w:rsidR="004A04DB" w:rsidRPr="004A04DB">
        <w:rPr>
          <w:b/>
        </w:rPr>
        <w:t xml:space="preserve"> </w:t>
      </w:r>
    </w:p>
    <w:p w:rsidR="008747F6" w:rsidRDefault="008747F6" w:rsidP="008747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Номера контрольного задания</w:t>
      </w:r>
    </w:p>
    <w:p w:rsidR="008747F6" w:rsidRDefault="008747F6" w:rsidP="008747F6">
      <w:pPr>
        <w:jc w:val="center"/>
        <w:rPr>
          <w:b/>
          <w:bCs/>
          <w:sz w:val="28"/>
        </w:rPr>
      </w:pPr>
    </w:p>
    <w:tbl>
      <w:tblPr>
        <w:tblW w:w="96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620"/>
        <w:gridCol w:w="1296"/>
        <w:gridCol w:w="1440"/>
        <w:gridCol w:w="1529"/>
        <w:gridCol w:w="1336"/>
        <w:gridCol w:w="1196"/>
      </w:tblGrid>
      <w:tr w:rsidR="008747F6" w:rsidTr="00F554EA">
        <w:trPr>
          <w:cantSplit/>
          <w:trHeight w:val="580"/>
        </w:trPr>
        <w:tc>
          <w:tcPr>
            <w:tcW w:w="1260" w:type="dxa"/>
            <w:vMerge w:val="restart"/>
          </w:tcPr>
          <w:p w:rsidR="008747F6" w:rsidRPr="007816B0" w:rsidRDefault="008747F6" w:rsidP="00F554EA">
            <w:r w:rsidRPr="007816B0">
              <w:t>Предпоследняя цифра учебного шифра</w:t>
            </w:r>
          </w:p>
        </w:tc>
        <w:tc>
          <w:tcPr>
            <w:tcW w:w="8417" w:type="dxa"/>
            <w:gridSpan w:val="6"/>
          </w:tcPr>
          <w:p w:rsidR="008747F6" w:rsidRPr="007816B0" w:rsidRDefault="008747F6" w:rsidP="00F554EA">
            <w:pPr>
              <w:jc w:val="center"/>
            </w:pPr>
            <w:r w:rsidRPr="007816B0">
              <w:t>Последняя цифра ученого шифра</w:t>
            </w:r>
          </w:p>
        </w:tc>
      </w:tr>
      <w:tr w:rsidR="008747F6" w:rsidTr="00F554EA">
        <w:trPr>
          <w:cantSplit/>
          <w:trHeight w:val="700"/>
        </w:trPr>
        <w:tc>
          <w:tcPr>
            <w:tcW w:w="1260" w:type="dxa"/>
            <w:vMerge/>
          </w:tcPr>
          <w:p w:rsidR="008747F6" w:rsidRPr="007816B0" w:rsidRDefault="008747F6" w:rsidP="00F554EA"/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 w:rsidRPr="007816B0">
              <w:t>1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2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 w:rsidRPr="007816B0">
              <w:t>3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 w:rsidRPr="007816B0">
              <w:t>4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5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6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1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 w:rsidRPr="007816B0">
              <w:t>1,54,1</w:t>
            </w:r>
            <w:r>
              <w:t>0</w:t>
            </w:r>
            <w:r w:rsidRPr="007816B0">
              <w:t>2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11,64,1</w:t>
            </w:r>
            <w:r>
              <w:t>0</w:t>
            </w:r>
            <w:r w:rsidRPr="007816B0">
              <w:t>2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 w:rsidRPr="007816B0">
              <w:t>21,74,1</w:t>
            </w:r>
            <w:r>
              <w:t>0</w:t>
            </w:r>
            <w:r w:rsidRPr="007816B0">
              <w:t>2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31,84,10</w:t>
            </w:r>
            <w:r w:rsidRPr="007816B0">
              <w:t>2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41,94,1</w:t>
            </w:r>
            <w:r>
              <w:t>0</w:t>
            </w:r>
            <w:r w:rsidRPr="007816B0">
              <w:t>6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51,5,110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2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 w:rsidRPr="007816B0">
              <w:t>2,55,1</w:t>
            </w:r>
            <w:r>
              <w:t>0</w:t>
            </w:r>
            <w:r w:rsidRPr="007816B0">
              <w:t>1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12,65,1</w:t>
            </w:r>
            <w:r>
              <w:t>0</w:t>
            </w:r>
            <w:r w:rsidRPr="007816B0">
              <w:t>1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>
              <w:t>22,75,10</w:t>
            </w:r>
            <w:r w:rsidRPr="007816B0">
              <w:t>1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32,85,10</w:t>
            </w:r>
            <w:r w:rsidRPr="007816B0">
              <w:t>1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42,95,</w:t>
            </w:r>
            <w:r>
              <w:t>10</w:t>
            </w:r>
            <w:r w:rsidRPr="007816B0">
              <w:t>5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>
              <w:t>52,4,10</w:t>
            </w:r>
            <w:r w:rsidRPr="007816B0">
              <w:t>2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3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>
              <w:t>3,56,10</w:t>
            </w:r>
            <w:r w:rsidRPr="007816B0">
              <w:t>0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13,66,1</w:t>
            </w:r>
            <w:r>
              <w:t>0</w:t>
            </w:r>
            <w:r w:rsidRPr="007816B0">
              <w:t>0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>
              <w:t>23,76,111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33,86,10</w:t>
            </w:r>
            <w:r w:rsidRPr="007816B0">
              <w:t>0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>
              <w:t>43,96,10</w:t>
            </w:r>
            <w:r w:rsidRPr="007816B0">
              <w:t>4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>
              <w:t>53,3,10</w:t>
            </w:r>
            <w:r w:rsidRPr="007816B0">
              <w:t>3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4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>
              <w:t>4,57,10</w:t>
            </w:r>
            <w:r w:rsidRPr="007816B0">
              <w:t>9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14,67,1</w:t>
            </w:r>
            <w:r>
              <w:t>0</w:t>
            </w:r>
            <w:r w:rsidRPr="007816B0">
              <w:t>9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>
              <w:t>24,77,10</w:t>
            </w:r>
            <w:r w:rsidRPr="007816B0">
              <w:t>9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34,87,10</w:t>
            </w:r>
            <w:r w:rsidRPr="007816B0">
              <w:t>3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44,97,1</w:t>
            </w:r>
            <w:r>
              <w:t>0</w:t>
            </w:r>
            <w:r w:rsidRPr="007816B0">
              <w:t>3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54,2,103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5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>
              <w:t>5,58,10</w:t>
            </w:r>
            <w:r w:rsidRPr="007816B0">
              <w:t>8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15,68,1</w:t>
            </w:r>
            <w:r>
              <w:t>00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 w:rsidRPr="007816B0">
              <w:t>25,78,1</w:t>
            </w:r>
            <w:r>
              <w:t>0</w:t>
            </w:r>
            <w:r w:rsidRPr="007816B0">
              <w:t>8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35,88,10</w:t>
            </w:r>
            <w:r w:rsidRPr="007816B0">
              <w:t>2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45,98,1</w:t>
            </w:r>
            <w:r>
              <w:t>0</w:t>
            </w:r>
            <w:r w:rsidRPr="007816B0">
              <w:t>2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55,1,109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6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>
              <w:t>6,59,10</w:t>
            </w:r>
            <w:r w:rsidRPr="007816B0">
              <w:t>7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16,69,1</w:t>
            </w:r>
            <w:r>
              <w:t>0</w:t>
            </w:r>
            <w:r w:rsidRPr="007816B0">
              <w:t>7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>
              <w:t>26,79,10</w:t>
            </w:r>
            <w:r w:rsidRPr="007816B0">
              <w:t>7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36,89,10</w:t>
            </w:r>
            <w:r w:rsidRPr="007816B0">
              <w:t>1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46,99,1</w:t>
            </w:r>
            <w:r>
              <w:t>00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56,9,108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7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 w:rsidRPr="007816B0">
              <w:t>7,60,1</w:t>
            </w:r>
            <w:r>
              <w:t>0</w:t>
            </w:r>
            <w:r w:rsidRPr="007816B0">
              <w:t>6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17,70,1</w:t>
            </w:r>
            <w:r>
              <w:t>0</w:t>
            </w:r>
            <w:r w:rsidRPr="007816B0">
              <w:t>6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>
              <w:t>27,80,10</w:t>
            </w:r>
            <w:r w:rsidRPr="007816B0">
              <w:t>6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37,90,10</w:t>
            </w:r>
            <w:r w:rsidRPr="007816B0">
              <w:t>0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47,100,10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57,8,107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8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 w:rsidRPr="007816B0">
              <w:t>8,61,1</w:t>
            </w:r>
            <w:r>
              <w:t>0</w:t>
            </w:r>
            <w:r w:rsidRPr="007816B0">
              <w:t>5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18,71,1</w:t>
            </w:r>
            <w:r>
              <w:t>0</w:t>
            </w:r>
            <w:r w:rsidRPr="007816B0">
              <w:t>5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 w:rsidRPr="007816B0">
              <w:t>28,81,1</w:t>
            </w:r>
            <w:r>
              <w:t>0</w:t>
            </w:r>
            <w:r w:rsidRPr="007816B0">
              <w:t>5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 w:rsidRPr="007816B0">
              <w:t>38,91,1</w:t>
            </w:r>
            <w:r>
              <w:t>0</w:t>
            </w:r>
            <w:r w:rsidRPr="007816B0">
              <w:t>9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48,101,12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58,7,106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9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 w:rsidRPr="007816B0">
              <w:t>9,62,1</w:t>
            </w:r>
            <w:r>
              <w:t>0</w:t>
            </w:r>
            <w:r w:rsidRPr="007816B0">
              <w:t>4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>
              <w:t>19,72,10</w:t>
            </w:r>
            <w:r w:rsidRPr="007816B0">
              <w:t>4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>
              <w:t>29,82,10</w:t>
            </w:r>
            <w:r w:rsidRPr="007816B0">
              <w:t>4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>
              <w:t>39,92,10</w:t>
            </w:r>
            <w:r w:rsidRPr="007816B0">
              <w:t>8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49,102,13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59,6,105</w:t>
            </w:r>
          </w:p>
        </w:tc>
      </w:tr>
      <w:tr w:rsidR="008747F6" w:rsidTr="00F554EA">
        <w:tc>
          <w:tcPr>
            <w:tcW w:w="1260" w:type="dxa"/>
          </w:tcPr>
          <w:p w:rsidR="008747F6" w:rsidRPr="007816B0" w:rsidRDefault="008747F6" w:rsidP="00F554EA">
            <w:pPr>
              <w:jc w:val="center"/>
            </w:pPr>
            <w:r w:rsidRPr="007816B0">
              <w:t>10</w:t>
            </w:r>
          </w:p>
        </w:tc>
        <w:tc>
          <w:tcPr>
            <w:tcW w:w="1620" w:type="dxa"/>
          </w:tcPr>
          <w:p w:rsidR="008747F6" w:rsidRPr="007816B0" w:rsidRDefault="008747F6" w:rsidP="00F554EA">
            <w:pPr>
              <w:jc w:val="center"/>
            </w:pPr>
            <w:r w:rsidRPr="007816B0">
              <w:t>10,63,1</w:t>
            </w:r>
            <w:r>
              <w:t>0</w:t>
            </w:r>
            <w:r w:rsidRPr="007816B0">
              <w:t>3</w:t>
            </w:r>
          </w:p>
        </w:tc>
        <w:tc>
          <w:tcPr>
            <w:tcW w:w="1296" w:type="dxa"/>
          </w:tcPr>
          <w:p w:rsidR="008747F6" w:rsidRPr="007816B0" w:rsidRDefault="008747F6" w:rsidP="00F554EA">
            <w:pPr>
              <w:jc w:val="center"/>
            </w:pPr>
            <w:r w:rsidRPr="007816B0">
              <w:t>20,73,1</w:t>
            </w:r>
            <w:r>
              <w:t>00</w:t>
            </w:r>
          </w:p>
        </w:tc>
        <w:tc>
          <w:tcPr>
            <w:tcW w:w="1440" w:type="dxa"/>
          </w:tcPr>
          <w:p w:rsidR="008747F6" w:rsidRPr="007816B0" w:rsidRDefault="008747F6" w:rsidP="00F554EA">
            <w:pPr>
              <w:jc w:val="center"/>
            </w:pPr>
            <w:r w:rsidRPr="007816B0">
              <w:t>30,83,1</w:t>
            </w:r>
            <w:r>
              <w:t>10</w:t>
            </w:r>
          </w:p>
        </w:tc>
        <w:tc>
          <w:tcPr>
            <w:tcW w:w="1529" w:type="dxa"/>
          </w:tcPr>
          <w:p w:rsidR="008747F6" w:rsidRPr="007816B0" w:rsidRDefault="008747F6" w:rsidP="00F554EA">
            <w:pPr>
              <w:jc w:val="center"/>
            </w:pPr>
            <w:r w:rsidRPr="007816B0">
              <w:t>40,93,11</w:t>
            </w:r>
            <w:r>
              <w:t>1</w:t>
            </w:r>
          </w:p>
        </w:tc>
        <w:tc>
          <w:tcPr>
            <w:tcW w:w="1336" w:type="dxa"/>
          </w:tcPr>
          <w:p w:rsidR="008747F6" w:rsidRPr="007816B0" w:rsidRDefault="008747F6" w:rsidP="00F554EA">
            <w:pPr>
              <w:jc w:val="center"/>
            </w:pPr>
            <w:r w:rsidRPr="007816B0">
              <w:t>50,103,14</w:t>
            </w:r>
          </w:p>
        </w:tc>
        <w:tc>
          <w:tcPr>
            <w:tcW w:w="1196" w:type="dxa"/>
          </w:tcPr>
          <w:p w:rsidR="008747F6" w:rsidRPr="007816B0" w:rsidRDefault="008747F6" w:rsidP="00F554EA">
            <w:pPr>
              <w:jc w:val="center"/>
            </w:pPr>
            <w:r w:rsidRPr="007816B0">
              <w:t>60,5,104</w:t>
            </w:r>
          </w:p>
        </w:tc>
      </w:tr>
    </w:tbl>
    <w:p w:rsidR="008747F6" w:rsidRPr="008C5270" w:rsidRDefault="008747F6" w:rsidP="008747F6">
      <w:pPr>
        <w:pStyle w:val="21"/>
        <w:tabs>
          <w:tab w:val="left" w:pos="3420"/>
        </w:tabs>
        <w:ind w:left="0"/>
        <w:jc w:val="center"/>
        <w:rPr>
          <w:b/>
          <w:sz w:val="28"/>
          <w:szCs w:val="28"/>
        </w:rPr>
      </w:pPr>
    </w:p>
    <w:p w:rsidR="008747F6" w:rsidRDefault="008747F6" w:rsidP="008747F6">
      <w:pPr>
        <w:shd w:val="clear" w:color="auto" w:fill="FFFFFF"/>
        <w:tabs>
          <w:tab w:val="left" w:pos="3720"/>
          <w:tab w:val="left" w:pos="6226"/>
        </w:tabs>
        <w:ind w:right="34"/>
        <w:jc w:val="both"/>
        <w:rPr>
          <w:color w:val="000000"/>
          <w:spacing w:val="-12"/>
        </w:rPr>
      </w:pPr>
    </w:p>
    <w:p w:rsidR="008747F6" w:rsidRDefault="008747F6" w:rsidP="008747F6">
      <w:pPr>
        <w:shd w:val="clear" w:color="auto" w:fill="FFFFFF"/>
        <w:tabs>
          <w:tab w:val="left" w:pos="3720"/>
          <w:tab w:val="left" w:pos="6226"/>
        </w:tabs>
        <w:ind w:right="34"/>
        <w:jc w:val="both"/>
        <w:rPr>
          <w:color w:val="000000"/>
          <w:spacing w:val="-12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rPr>
          <w:b/>
          <w:bCs/>
          <w:sz w:val="28"/>
        </w:rPr>
      </w:pPr>
    </w:p>
    <w:p w:rsidR="008747F6" w:rsidRDefault="008747F6" w:rsidP="008747F6">
      <w:pPr>
        <w:jc w:val="center"/>
        <w:rPr>
          <w:b/>
          <w:bCs/>
        </w:rPr>
      </w:pPr>
    </w:p>
    <w:p w:rsidR="008747F6" w:rsidRDefault="008747F6" w:rsidP="008747F6">
      <w:pPr>
        <w:jc w:val="center"/>
        <w:rPr>
          <w:b/>
          <w:bCs/>
        </w:rPr>
      </w:pPr>
      <w:r w:rsidRPr="008747F6">
        <w:rPr>
          <w:b/>
          <w:bCs/>
        </w:rPr>
        <w:lastRenderedPageBreak/>
        <w:t>Рекомендуемая литература</w:t>
      </w:r>
    </w:p>
    <w:p w:rsidR="008A4C19" w:rsidRPr="008747F6" w:rsidRDefault="008A4C19" w:rsidP="008747F6">
      <w:pPr>
        <w:jc w:val="center"/>
        <w:rPr>
          <w:b/>
        </w:rPr>
      </w:pPr>
    </w:p>
    <w:p w:rsidR="008A4C19" w:rsidRPr="008A4C19" w:rsidRDefault="008A4C19" w:rsidP="008A4C19">
      <w:pPr>
        <w:tabs>
          <w:tab w:val="left" w:pos="709"/>
        </w:tabs>
        <w:ind w:firstLine="709"/>
        <w:jc w:val="center"/>
        <w:rPr>
          <w:b/>
        </w:rPr>
      </w:pPr>
      <w:r w:rsidRPr="008A4C19">
        <w:rPr>
          <w:b/>
        </w:rPr>
        <w:t>Основная:</w:t>
      </w:r>
    </w:p>
    <w:p w:rsidR="008A4C19" w:rsidRDefault="008A4C19" w:rsidP="008A4C19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proofErr w:type="spellStart"/>
      <w:r>
        <w:rPr>
          <w:color w:val="000000"/>
          <w:szCs w:val="28"/>
        </w:rPr>
        <w:t>Бабиченко</w:t>
      </w:r>
      <w:proofErr w:type="spellEnd"/>
      <w:r>
        <w:rPr>
          <w:color w:val="000000"/>
          <w:szCs w:val="28"/>
        </w:rPr>
        <w:t xml:space="preserve"> Л.В. Основы технологии пищевых производств. - М.: Экономика, 2013. - 216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8A4C19" w:rsidRDefault="008A4C19" w:rsidP="008A4C19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2. Технология консервирования плодов, овощей, мяса и рыбы</w:t>
      </w:r>
      <w:proofErr w:type="gramStart"/>
      <w:r>
        <w:rPr>
          <w:color w:val="000000"/>
          <w:szCs w:val="28"/>
        </w:rPr>
        <w:t xml:space="preserve"> /П</w:t>
      </w:r>
      <w:proofErr w:type="gramEnd"/>
      <w:r>
        <w:rPr>
          <w:color w:val="000000"/>
          <w:szCs w:val="28"/>
        </w:rPr>
        <w:t xml:space="preserve">од ред. Б.Л. </w:t>
      </w:r>
      <w:proofErr w:type="spellStart"/>
      <w:r>
        <w:rPr>
          <w:color w:val="000000"/>
          <w:szCs w:val="28"/>
        </w:rPr>
        <w:t>Флауменбаума</w:t>
      </w:r>
      <w:proofErr w:type="spellEnd"/>
      <w:r>
        <w:rPr>
          <w:color w:val="000000"/>
          <w:szCs w:val="28"/>
        </w:rPr>
        <w:t xml:space="preserve">. - М.: Колос, 2015. - 320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8A4C19" w:rsidRDefault="008A4C19" w:rsidP="008A4C19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, А.К. Изотова и др. - М.: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 xml:space="preserve">, 2016. - 336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8A4C19" w:rsidRDefault="008A4C19" w:rsidP="008A4C19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4. Технологическое оборудование консервных заводов / М.С. Аминов, М.Я. </w:t>
      </w:r>
      <w:proofErr w:type="spellStart"/>
      <w:r>
        <w:rPr>
          <w:color w:val="000000"/>
          <w:szCs w:val="28"/>
        </w:rPr>
        <w:t>Дикис</w:t>
      </w:r>
      <w:proofErr w:type="spellEnd"/>
      <w:r>
        <w:rPr>
          <w:color w:val="000000"/>
          <w:szCs w:val="28"/>
        </w:rPr>
        <w:t xml:space="preserve">, А.Н. </w:t>
      </w:r>
      <w:proofErr w:type="spellStart"/>
      <w:r>
        <w:rPr>
          <w:color w:val="000000"/>
          <w:szCs w:val="28"/>
        </w:rPr>
        <w:t>Мальский</w:t>
      </w:r>
      <w:proofErr w:type="spellEnd"/>
      <w:r>
        <w:rPr>
          <w:color w:val="000000"/>
          <w:szCs w:val="28"/>
        </w:rPr>
        <w:t xml:space="preserve">, А.К. </w:t>
      </w:r>
      <w:proofErr w:type="spellStart"/>
      <w:r>
        <w:rPr>
          <w:color w:val="000000"/>
          <w:szCs w:val="28"/>
        </w:rPr>
        <w:t>Гладушняк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2016. - 319 с.</w:t>
      </w:r>
    </w:p>
    <w:p w:rsidR="008A4C19" w:rsidRDefault="008A4C19" w:rsidP="008A4C19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- 352 с.</w:t>
      </w:r>
    </w:p>
    <w:p w:rsidR="008A4C19" w:rsidRDefault="008A4C19" w:rsidP="008A4C19">
      <w:pPr>
        <w:pStyle w:val="ae"/>
        <w:spacing w:after="0"/>
        <w:ind w:firstLine="225"/>
        <w:jc w:val="both"/>
        <w:rPr>
          <w:color w:val="000000"/>
          <w:szCs w:val="28"/>
        </w:rPr>
      </w:pPr>
    </w:p>
    <w:p w:rsidR="008A4C19" w:rsidRDefault="008A4C19" w:rsidP="008A4C19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A4C19" w:rsidRPr="008A4C19" w:rsidRDefault="008A4C19" w:rsidP="008A4C19">
      <w:pPr>
        <w:tabs>
          <w:tab w:val="left" w:pos="709"/>
        </w:tabs>
        <w:ind w:firstLine="709"/>
        <w:jc w:val="center"/>
        <w:rPr>
          <w:b/>
        </w:rPr>
      </w:pPr>
      <w:r w:rsidRPr="008A4C19">
        <w:rPr>
          <w:b/>
        </w:rPr>
        <w:t>Дополнительная:</w:t>
      </w:r>
    </w:p>
    <w:p w:rsidR="008A4C19" w:rsidRDefault="008A4C19" w:rsidP="008A4C19">
      <w:pPr>
        <w:pStyle w:val="ae"/>
        <w:tabs>
          <w:tab w:val="left" w:pos="709"/>
        </w:tabs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6.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- 319 с.</w:t>
      </w:r>
    </w:p>
    <w:p w:rsidR="008A4C19" w:rsidRDefault="008A4C19" w:rsidP="008A4C19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>7.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>, 2016. - 200 с.</w:t>
      </w:r>
    </w:p>
    <w:p w:rsidR="008A4C19" w:rsidRDefault="008A4C19" w:rsidP="008A4C19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8. Консервы и концентраты для детского питания / Е.Т. </w:t>
      </w:r>
      <w:proofErr w:type="spellStart"/>
      <w:r>
        <w:rPr>
          <w:color w:val="000000"/>
          <w:szCs w:val="28"/>
        </w:rPr>
        <w:t>Дмитричева</w:t>
      </w:r>
      <w:proofErr w:type="spellEnd"/>
      <w:r>
        <w:rPr>
          <w:color w:val="000000"/>
          <w:szCs w:val="28"/>
        </w:rPr>
        <w:t xml:space="preserve">, Г.М. Евстигнеев, З.А. </w:t>
      </w:r>
      <w:proofErr w:type="spellStart"/>
      <w:r>
        <w:rPr>
          <w:color w:val="000000"/>
          <w:szCs w:val="28"/>
        </w:rPr>
        <w:t>Марх</w:t>
      </w:r>
      <w:proofErr w:type="spellEnd"/>
      <w:r>
        <w:rPr>
          <w:color w:val="000000"/>
          <w:szCs w:val="28"/>
        </w:rPr>
        <w:t xml:space="preserve"> и др.; Под ред. А.Н. Самсоновой.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2015. - 245 с.</w:t>
      </w:r>
    </w:p>
    <w:p w:rsidR="008A4C19" w:rsidRDefault="008A4C19" w:rsidP="008A4C19">
      <w:pPr>
        <w:pStyle w:val="ae"/>
        <w:tabs>
          <w:tab w:val="left" w:pos="709"/>
        </w:tabs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9.Самсонова А.Н., </w:t>
      </w:r>
      <w:proofErr w:type="spellStart"/>
      <w:r>
        <w:rPr>
          <w:color w:val="000000"/>
          <w:szCs w:val="28"/>
        </w:rPr>
        <w:t>Ушева</w:t>
      </w:r>
      <w:proofErr w:type="spellEnd"/>
      <w:r>
        <w:rPr>
          <w:color w:val="000000"/>
          <w:szCs w:val="28"/>
        </w:rPr>
        <w:t xml:space="preserve"> В.Б. Фруктовые и овощные соки.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2018. - 287 с.</w:t>
      </w:r>
    </w:p>
    <w:p w:rsidR="008747F6" w:rsidRPr="009259D1" w:rsidRDefault="008747F6" w:rsidP="008A4C19"/>
    <w:sectPr w:rsidR="008747F6" w:rsidRPr="009259D1" w:rsidSect="008211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1DA" w:rsidRDefault="000D61DA" w:rsidP="000E68E0">
      <w:r>
        <w:separator/>
      </w:r>
    </w:p>
  </w:endnote>
  <w:endnote w:type="continuationSeparator" w:id="0">
    <w:p w:rsidR="000D61DA" w:rsidRDefault="000D61DA" w:rsidP="000E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181820"/>
      <w:docPartObj>
        <w:docPartGallery w:val="Page Numbers (Bottom of Page)"/>
        <w:docPartUnique/>
      </w:docPartObj>
    </w:sdtPr>
    <w:sdtContent>
      <w:p w:rsidR="00F554EA" w:rsidRDefault="00C711A9">
        <w:pPr>
          <w:pStyle w:val="a9"/>
          <w:jc w:val="center"/>
        </w:pPr>
        <w:fldSimple w:instr="PAGE   \* MERGEFORMAT">
          <w:r w:rsidR="00D63B8D">
            <w:rPr>
              <w:noProof/>
            </w:rPr>
            <w:t>3</w:t>
          </w:r>
        </w:fldSimple>
      </w:p>
    </w:sdtContent>
  </w:sdt>
  <w:p w:rsidR="00F554EA" w:rsidRDefault="00F554E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1DA" w:rsidRDefault="000D61DA" w:rsidP="000E68E0">
      <w:r>
        <w:separator/>
      </w:r>
    </w:p>
  </w:footnote>
  <w:footnote w:type="continuationSeparator" w:id="0">
    <w:p w:rsidR="000D61DA" w:rsidRDefault="000D61DA" w:rsidP="000E6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94994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4">
    <w:nsid w:val="053870CA"/>
    <w:multiLevelType w:val="hybridMultilevel"/>
    <w:tmpl w:val="DC22C0DE"/>
    <w:lvl w:ilvl="0" w:tplc="4A8C2EE2">
      <w:start w:val="12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05636581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3825CF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F4D27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>
    <w:nsid w:val="1EDA4DF0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3116D"/>
    <w:multiLevelType w:val="multilevel"/>
    <w:tmpl w:val="E58235D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  <w:sz w:val="2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FA3FF1"/>
    <w:multiLevelType w:val="hybridMultilevel"/>
    <w:tmpl w:val="015CA70A"/>
    <w:lvl w:ilvl="0" w:tplc="50C621F4">
      <w:start w:val="2"/>
      <w:numFmt w:val="decimal"/>
      <w:lvlText w:val="%1"/>
      <w:lvlJc w:val="left"/>
      <w:pPr>
        <w:ind w:left="585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2C1010E9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E4710CA"/>
    <w:multiLevelType w:val="hybridMultilevel"/>
    <w:tmpl w:val="F1DAC560"/>
    <w:lvl w:ilvl="0" w:tplc="6FF8017A">
      <w:start w:val="1"/>
      <w:numFmt w:val="decimal"/>
      <w:lvlText w:val="%1"/>
      <w:lvlJc w:val="left"/>
      <w:pPr>
        <w:ind w:left="806" w:hanging="360"/>
      </w:pPr>
      <w:rPr>
        <w:rFonts w:ascii="Times New Roman" w:hAnsi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3">
    <w:nsid w:val="3FE02FD9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4">
    <w:nsid w:val="476351F3"/>
    <w:multiLevelType w:val="hybridMultilevel"/>
    <w:tmpl w:val="7F869F00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6188B"/>
    <w:multiLevelType w:val="hybridMultilevel"/>
    <w:tmpl w:val="9D262822"/>
    <w:lvl w:ilvl="0" w:tplc="29FAC21E">
      <w:start w:val="1"/>
      <w:numFmt w:val="decimal"/>
      <w:lvlText w:val="%1."/>
      <w:lvlJc w:val="left"/>
      <w:pPr>
        <w:ind w:left="1902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>
    <w:nsid w:val="4D341148"/>
    <w:multiLevelType w:val="hybridMultilevel"/>
    <w:tmpl w:val="F39AFBB6"/>
    <w:lvl w:ilvl="0" w:tplc="1BFCDD06">
      <w:start w:val="18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4E653233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29E4D7B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53175F9C"/>
    <w:multiLevelType w:val="hybridMultilevel"/>
    <w:tmpl w:val="BA7E28E8"/>
    <w:lvl w:ilvl="0" w:tplc="0094AB4E">
      <w:start w:val="1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0">
    <w:nsid w:val="6D1A5AC2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1">
    <w:nsid w:val="77FA10BF"/>
    <w:multiLevelType w:val="hybridMultilevel"/>
    <w:tmpl w:val="B506266A"/>
    <w:lvl w:ilvl="0" w:tplc="41B67778">
      <w:start w:val="16"/>
      <w:numFmt w:val="decimal"/>
      <w:lvlText w:val="%1."/>
      <w:lvlJc w:val="left"/>
      <w:pPr>
        <w:ind w:left="6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>
    <w:nsid w:val="789B17A3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7B64C3"/>
    <w:multiLevelType w:val="hybridMultilevel"/>
    <w:tmpl w:val="89CAA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15"/>
  </w:num>
  <w:num w:numId="5">
    <w:abstractNumId w:val="4"/>
  </w:num>
  <w:num w:numId="6">
    <w:abstractNumId w:val="21"/>
  </w:num>
  <w:num w:numId="7">
    <w:abstractNumId w:val="16"/>
  </w:num>
  <w:num w:numId="8">
    <w:abstractNumId w:val="17"/>
  </w:num>
  <w:num w:numId="9">
    <w:abstractNumId w:val="8"/>
  </w:num>
  <w:num w:numId="10">
    <w:abstractNumId w:val="23"/>
  </w:num>
  <w:num w:numId="11">
    <w:abstractNumId w:val="22"/>
  </w:num>
  <w:num w:numId="12">
    <w:abstractNumId w:val="12"/>
  </w:num>
  <w:num w:numId="13">
    <w:abstractNumId w:val="5"/>
  </w:num>
  <w:num w:numId="14">
    <w:abstractNumId w:val="20"/>
  </w:num>
  <w:num w:numId="15">
    <w:abstractNumId w:val="3"/>
  </w:num>
  <w:num w:numId="16">
    <w:abstractNumId w:val="13"/>
  </w:num>
  <w:num w:numId="17">
    <w:abstractNumId w:val="19"/>
  </w:num>
  <w:num w:numId="18">
    <w:abstractNumId w:val="0"/>
  </w:num>
  <w:num w:numId="19">
    <w:abstractNumId w:val="2"/>
  </w:num>
  <w:num w:numId="20">
    <w:abstractNumId w:val="10"/>
  </w:num>
  <w:num w:numId="21">
    <w:abstractNumId w:val="1"/>
  </w:num>
  <w:num w:numId="22">
    <w:abstractNumId w:val="7"/>
  </w:num>
  <w:num w:numId="23">
    <w:abstractNumId w:val="18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960"/>
    <w:rsid w:val="000D61DA"/>
    <w:rsid w:val="000E353F"/>
    <w:rsid w:val="000E625A"/>
    <w:rsid w:val="000E68E0"/>
    <w:rsid w:val="00101C0A"/>
    <w:rsid w:val="00154831"/>
    <w:rsid w:val="001A6E52"/>
    <w:rsid w:val="00217364"/>
    <w:rsid w:val="0024372F"/>
    <w:rsid w:val="00303900"/>
    <w:rsid w:val="0038285B"/>
    <w:rsid w:val="003F5A5C"/>
    <w:rsid w:val="004A04DB"/>
    <w:rsid w:val="004C7A0D"/>
    <w:rsid w:val="004F28AC"/>
    <w:rsid w:val="00581B2D"/>
    <w:rsid w:val="006166FF"/>
    <w:rsid w:val="006928A0"/>
    <w:rsid w:val="0070739A"/>
    <w:rsid w:val="0082115E"/>
    <w:rsid w:val="008747F6"/>
    <w:rsid w:val="008A4C19"/>
    <w:rsid w:val="009259D1"/>
    <w:rsid w:val="00934960"/>
    <w:rsid w:val="009E6EF6"/>
    <w:rsid w:val="00B9336F"/>
    <w:rsid w:val="00BF74C1"/>
    <w:rsid w:val="00C51EEC"/>
    <w:rsid w:val="00C711A9"/>
    <w:rsid w:val="00C83E7D"/>
    <w:rsid w:val="00CA5E9D"/>
    <w:rsid w:val="00D055B4"/>
    <w:rsid w:val="00D63B8D"/>
    <w:rsid w:val="00E901B7"/>
    <w:rsid w:val="00F554EA"/>
    <w:rsid w:val="00FF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5A5C"/>
    <w:pPr>
      <w:keepNext/>
      <w:numPr>
        <w:numId w:val="1"/>
      </w:numPr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EEC"/>
    <w:pPr>
      <w:ind w:left="720"/>
      <w:contextualSpacing/>
    </w:pPr>
  </w:style>
  <w:style w:type="paragraph" w:styleId="2">
    <w:name w:val="Body Text 2"/>
    <w:basedOn w:val="a"/>
    <w:link w:val="20"/>
    <w:rsid w:val="002437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7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line number"/>
    <w:basedOn w:val="a0"/>
    <w:uiPriority w:val="99"/>
    <w:semiHidden/>
    <w:unhideWhenUsed/>
    <w:rsid w:val="0024372F"/>
  </w:style>
  <w:style w:type="paragraph" w:styleId="a7">
    <w:name w:val="header"/>
    <w:basedOn w:val="a"/>
    <w:link w:val="a8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1A6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9259D1"/>
    <w:pPr>
      <w:spacing w:before="100" w:beforeAutospacing="1" w:after="100" w:afterAutospacing="1"/>
    </w:pPr>
  </w:style>
  <w:style w:type="paragraph" w:styleId="21">
    <w:name w:val="Body Text First Indent 2"/>
    <w:basedOn w:val="a4"/>
    <w:link w:val="22"/>
    <w:uiPriority w:val="99"/>
    <w:semiHidden/>
    <w:unhideWhenUsed/>
    <w:rsid w:val="008747F6"/>
    <w:pPr>
      <w:spacing w:after="0"/>
      <w:ind w:left="360" w:firstLine="360"/>
    </w:pPr>
  </w:style>
  <w:style w:type="character" w:customStyle="1" w:styleId="22">
    <w:name w:val="Красная строка 2 Знак"/>
    <w:basedOn w:val="a5"/>
    <w:link w:val="21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e"/>
    <w:rsid w:val="008747F6"/>
    <w:pPr>
      <w:spacing w:after="0"/>
      <w:jc w:val="both"/>
    </w:pPr>
    <w:rPr>
      <w:rFonts w:ascii="Arial" w:hAnsi="Arial" w:cs="Tahoma"/>
      <w:sz w:val="28"/>
      <w:lang w:eastAsia="ar-SA"/>
    </w:rPr>
  </w:style>
  <w:style w:type="paragraph" w:styleId="ae">
    <w:name w:val="Body Text"/>
    <w:basedOn w:val="a"/>
    <w:link w:val="af"/>
    <w:unhideWhenUsed/>
    <w:rsid w:val="008747F6"/>
    <w:pPr>
      <w:spacing w:after="120"/>
    </w:pPr>
  </w:style>
  <w:style w:type="character" w:customStyle="1" w:styleId="af">
    <w:name w:val="Основной текст Знак"/>
    <w:basedOn w:val="a0"/>
    <w:link w:val="ae"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8747F6"/>
    <w:rPr>
      <w:rFonts w:cs="Times New Roman"/>
      <w:b/>
    </w:rPr>
  </w:style>
  <w:style w:type="table" w:styleId="af1">
    <w:name w:val="Table Grid"/>
    <w:basedOn w:val="a1"/>
    <w:uiPriority w:val="59"/>
    <w:rsid w:val="0087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F5A5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3">
    <w:name w:val="List 2"/>
    <w:basedOn w:val="a"/>
    <w:uiPriority w:val="99"/>
    <w:semiHidden/>
    <w:unhideWhenUsed/>
    <w:rsid w:val="00C83E7D"/>
    <w:pPr>
      <w:ind w:left="566" w:hanging="283"/>
      <w:contextualSpacing/>
    </w:pPr>
  </w:style>
  <w:style w:type="paragraph" w:styleId="af2">
    <w:name w:val="Title"/>
    <w:basedOn w:val="a"/>
    <w:link w:val="af3"/>
    <w:qFormat/>
    <w:rsid w:val="00C83E7D"/>
    <w:pPr>
      <w:ind w:firstLine="720"/>
      <w:jc w:val="center"/>
    </w:pPr>
    <w:rPr>
      <w:b/>
      <w:spacing w:val="20"/>
      <w:sz w:val="28"/>
      <w:szCs w:val="20"/>
    </w:rPr>
  </w:style>
  <w:style w:type="character" w:customStyle="1" w:styleId="af3">
    <w:name w:val="Название Знак"/>
    <w:basedOn w:val="a0"/>
    <w:link w:val="af2"/>
    <w:rsid w:val="00C83E7D"/>
    <w:rPr>
      <w:rFonts w:ascii="Times New Roman" w:eastAsia="Times New Roman" w:hAnsi="Times New Roman" w:cs="Times New Roman"/>
      <w:b/>
      <w:spacing w:val="2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EEC"/>
    <w:pPr>
      <w:ind w:left="720"/>
      <w:contextualSpacing/>
    </w:pPr>
  </w:style>
  <w:style w:type="paragraph" w:styleId="2">
    <w:name w:val="Body Text 2"/>
    <w:basedOn w:val="a"/>
    <w:link w:val="20"/>
    <w:rsid w:val="002437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7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line number"/>
    <w:basedOn w:val="a0"/>
    <w:uiPriority w:val="99"/>
    <w:semiHidden/>
    <w:unhideWhenUsed/>
    <w:rsid w:val="0024372F"/>
  </w:style>
  <w:style w:type="paragraph" w:styleId="a7">
    <w:name w:val="header"/>
    <w:basedOn w:val="a"/>
    <w:link w:val="a8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1A6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9259D1"/>
    <w:pPr>
      <w:spacing w:before="100" w:beforeAutospacing="1" w:after="100" w:afterAutospacing="1"/>
    </w:pPr>
  </w:style>
  <w:style w:type="paragraph" w:styleId="21">
    <w:name w:val="Body Text First Indent 2"/>
    <w:basedOn w:val="a4"/>
    <w:link w:val="22"/>
    <w:uiPriority w:val="99"/>
    <w:semiHidden/>
    <w:unhideWhenUsed/>
    <w:rsid w:val="008747F6"/>
    <w:pPr>
      <w:spacing w:after="0"/>
      <w:ind w:left="360" w:firstLine="360"/>
    </w:pPr>
  </w:style>
  <w:style w:type="character" w:customStyle="1" w:styleId="22">
    <w:name w:val="Красная строка 2 Знак"/>
    <w:basedOn w:val="a5"/>
    <w:link w:val="21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e"/>
    <w:rsid w:val="008747F6"/>
    <w:pPr>
      <w:spacing w:after="0"/>
      <w:jc w:val="both"/>
    </w:pPr>
    <w:rPr>
      <w:rFonts w:ascii="Arial" w:hAnsi="Arial" w:cs="Tahoma"/>
      <w:sz w:val="28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8747F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8747F6"/>
    <w:rPr>
      <w:rFonts w:cs="Times New Roman"/>
      <w:b/>
    </w:rPr>
  </w:style>
  <w:style w:type="table" w:styleId="af1">
    <w:name w:val="Table Grid"/>
    <w:basedOn w:val="a1"/>
    <w:uiPriority w:val="59"/>
    <w:rsid w:val="0087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3AC32-9035-4766-BDA7-DF45827E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user-pc</cp:lastModifiedBy>
  <cp:revision>2</cp:revision>
  <dcterms:created xsi:type="dcterms:W3CDTF">2018-09-18T04:16:00Z</dcterms:created>
  <dcterms:modified xsi:type="dcterms:W3CDTF">2018-09-18T04:16:00Z</dcterms:modified>
</cp:coreProperties>
</file>